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A2A" w:rsidRDefault="00CB1A2A" w:rsidP="002F7688">
      <w:pPr>
        <w:ind w:right="-22"/>
        <w:rPr>
          <w:rFonts w:ascii="Times New Roman" w:hAnsi="Times New Roman"/>
          <w:sz w:val="24"/>
          <w:szCs w:val="24"/>
        </w:rPr>
      </w:pPr>
    </w:p>
    <w:p w:rsidR="002F7688" w:rsidRPr="002F7688" w:rsidRDefault="002F7688" w:rsidP="002F76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2F7688" w:rsidRPr="00DB2914" w:rsidRDefault="002F7688" w:rsidP="002F7688">
      <w:pPr>
        <w:tabs>
          <w:tab w:val="left" w:pos="1350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2914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2F7688" w:rsidRPr="00DB2914" w:rsidRDefault="002F7688" w:rsidP="002F7688">
      <w:pPr>
        <w:tabs>
          <w:tab w:val="left" w:pos="1350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2914">
        <w:rPr>
          <w:rFonts w:ascii="Times New Roman" w:eastAsia="Times New Roman" w:hAnsi="Times New Roman" w:cs="Times New Roman"/>
          <w:sz w:val="28"/>
          <w:szCs w:val="28"/>
        </w:rPr>
        <w:t>«Бакальский техникум профессиональных технологий и сервиса имени М.Г. Ганиева»</w:t>
      </w:r>
    </w:p>
    <w:p w:rsidR="002F7688" w:rsidRPr="00DB2914" w:rsidRDefault="002F7688" w:rsidP="002F76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F7688" w:rsidRPr="00DB2914" w:rsidRDefault="002F7688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688" w:rsidRPr="00DB2914" w:rsidRDefault="002F7688" w:rsidP="002F7688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688" w:rsidRPr="00DB2914" w:rsidRDefault="002F7688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688" w:rsidRPr="0056717D" w:rsidRDefault="002F7688" w:rsidP="002F768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6717D">
        <w:rPr>
          <w:rFonts w:ascii="Times New Roman" w:eastAsia="Times New Roman" w:hAnsi="Times New Roman" w:cs="Times New Roman"/>
          <w:sz w:val="28"/>
          <w:szCs w:val="28"/>
        </w:rPr>
        <w:t xml:space="preserve">  ПРОГРАММА ПРОФЕССИОНАЛЬНОГО МОДУЛЯ</w:t>
      </w:r>
    </w:p>
    <w:p w:rsidR="002F7688" w:rsidRPr="0056717D" w:rsidRDefault="00C97F59" w:rsidP="002F76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6717D">
        <w:rPr>
          <w:rFonts w:ascii="Times New Roman" w:eastAsia="Times New Roman" w:hAnsi="Times New Roman" w:cs="Times New Roman"/>
          <w:iCs/>
          <w:sz w:val="28"/>
          <w:szCs w:val="28"/>
        </w:rPr>
        <w:t xml:space="preserve">ПМ 04 </w:t>
      </w:r>
      <w:r w:rsidR="002F7688" w:rsidRPr="0056717D">
        <w:rPr>
          <w:rFonts w:ascii="Times New Roman" w:eastAsia="Times New Roman" w:hAnsi="Times New Roman" w:cs="Times New Roman"/>
          <w:iCs/>
          <w:sz w:val="28"/>
          <w:szCs w:val="28"/>
        </w:rPr>
        <w:t xml:space="preserve"> «ВЫПОЛНЕНИЕ РАБОТ ПО ОДНОЙ ИЛИ НЕСКОЛЬКИМ   ПРОФЕССИЯМ РАБОЧИХ, ДОЛЖНОСТЯМ СЛУЖАЩИХ 11907 ДРОБИЛЬЩИК, 13040 КОНТРОЛЕР ПРОДУКЦИИ ОБОГАЩЕНИЯ»</w:t>
      </w:r>
    </w:p>
    <w:p w:rsidR="002F7688" w:rsidRPr="0056717D" w:rsidRDefault="002F7688" w:rsidP="002F76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2F7688" w:rsidRPr="00DB2914" w:rsidRDefault="002F7688" w:rsidP="002F76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aps/>
          <w:sz w:val="28"/>
          <w:szCs w:val="28"/>
        </w:rPr>
      </w:pPr>
    </w:p>
    <w:p w:rsidR="002F7688" w:rsidRDefault="002F7688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717D" w:rsidRDefault="0056717D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717D" w:rsidRDefault="0056717D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717D" w:rsidRDefault="0056717D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717D" w:rsidRPr="00DB2914" w:rsidRDefault="0056717D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7688" w:rsidRPr="00DB2914" w:rsidRDefault="002F7688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7688" w:rsidRPr="00DB2914" w:rsidRDefault="002F7688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7688" w:rsidRPr="00DB2914" w:rsidRDefault="002F7688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7688" w:rsidRPr="00DB2914" w:rsidRDefault="002F7688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7688" w:rsidRPr="00DB2914" w:rsidRDefault="002F7688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7688" w:rsidRPr="00DB2914" w:rsidRDefault="002F7688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7688" w:rsidRPr="00DB2914" w:rsidRDefault="002F7688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7688" w:rsidRPr="00DB2914" w:rsidRDefault="00DB2914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Бакал, 20</w:t>
      </w:r>
      <w:r w:rsidR="003D3D2E">
        <w:rPr>
          <w:rFonts w:ascii="Times New Roman" w:eastAsia="Times New Roman" w:hAnsi="Times New Roman" w:cs="Times New Roman"/>
          <w:sz w:val="28"/>
          <w:szCs w:val="28"/>
        </w:rPr>
        <w:t>21</w:t>
      </w:r>
    </w:p>
    <w:p w:rsidR="002F7688" w:rsidRPr="002F7688" w:rsidRDefault="002F7688" w:rsidP="002F7688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7688" w:rsidRPr="002F7688" w:rsidRDefault="002F7688" w:rsidP="002F7688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7688" w:rsidRPr="002F7688" w:rsidRDefault="002F7688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7688" w:rsidRPr="002F7688" w:rsidRDefault="002F7688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7688" w:rsidRP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688" w:rsidRP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-2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5"/>
        <w:gridCol w:w="4576"/>
      </w:tblGrid>
      <w:tr w:rsidR="00EB10E7" w:rsidRPr="00DB2914" w:rsidTr="00E82F9B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:rsidR="00EB10E7" w:rsidRPr="00DB2914" w:rsidRDefault="00EB10E7" w:rsidP="00EB1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6" w:type="dxa"/>
            <w:tcBorders>
              <w:top w:val="nil"/>
              <w:left w:val="nil"/>
              <w:bottom w:val="nil"/>
              <w:right w:val="nil"/>
            </w:tcBorders>
          </w:tcPr>
          <w:p w:rsidR="00EB10E7" w:rsidRPr="00DB2914" w:rsidRDefault="00EB10E7" w:rsidP="00EB1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10E7" w:rsidRPr="00DB2914" w:rsidTr="00E82F9B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10E7" w:rsidRPr="00DB2914" w:rsidRDefault="00EB10E7" w:rsidP="00EB1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10E7" w:rsidRPr="00DB2914" w:rsidRDefault="00EB10E7" w:rsidP="00567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9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Рассмотрено и одобрено на заседании </w:t>
            </w:r>
            <w:r w:rsidR="00290A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МК </w:t>
            </w:r>
            <w:r w:rsidRPr="00DB2914">
              <w:rPr>
                <w:rFonts w:ascii="Times New Roman" w:eastAsia="Times New Roman" w:hAnsi="Times New Roman" w:cs="Times New Roman"/>
                <w:sz w:val="28"/>
                <w:szCs w:val="28"/>
              </w:rPr>
              <w:t>ПТЦ</w:t>
            </w:r>
          </w:p>
          <w:p w:rsidR="00A526C9" w:rsidRPr="00DB2914" w:rsidRDefault="00DB2914" w:rsidP="0056717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  1     от «29»  августа  20</w:t>
            </w:r>
            <w:r w:rsidR="003D3D2E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526C9" w:rsidRPr="00DB2914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  <w:p w:rsidR="00EB10E7" w:rsidRPr="00DB2914" w:rsidRDefault="00EB10E7" w:rsidP="00EB1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B10E7" w:rsidRPr="00EB10E7" w:rsidRDefault="00EB10E7" w:rsidP="00EB10E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B10E7" w:rsidRPr="00EB10E7" w:rsidRDefault="00EB10E7" w:rsidP="00EB10E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B10E7" w:rsidRPr="00EB10E7" w:rsidRDefault="00EB10E7" w:rsidP="00EB10E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10E7" w:rsidRPr="0056717D" w:rsidRDefault="00EB10E7" w:rsidP="00EB1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717D">
        <w:rPr>
          <w:rFonts w:ascii="Times New Roman" w:eastAsia="Times New Roman" w:hAnsi="Times New Roman" w:cs="Times New Roman"/>
          <w:sz w:val="28"/>
          <w:szCs w:val="28"/>
        </w:rPr>
        <w:t xml:space="preserve">Составитель: </w:t>
      </w:r>
    </w:p>
    <w:p w:rsidR="00EB10E7" w:rsidRPr="0056717D" w:rsidRDefault="00EB10E7" w:rsidP="00EB1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717D">
        <w:rPr>
          <w:rFonts w:ascii="Times New Roman" w:eastAsia="Times New Roman" w:hAnsi="Times New Roman" w:cs="Times New Roman"/>
          <w:sz w:val="28"/>
          <w:szCs w:val="28"/>
        </w:rPr>
        <w:t>Зязева Елена Анатольевна, преподаватель МДК  ГБПОУ «Бакальский техникум профессиональных технологий и сервиса имени М.Г.Ганиева»</w:t>
      </w:r>
    </w:p>
    <w:p w:rsidR="00EB10E7" w:rsidRPr="0056717D" w:rsidRDefault="00EB10E7" w:rsidP="00EB1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688" w:rsidRP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7688" w:rsidRP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7688" w:rsidRP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7688" w:rsidRP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7688" w:rsidRP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7688" w:rsidRP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7688" w:rsidRP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7688" w:rsidRP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7688" w:rsidRP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7688" w:rsidRP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7688" w:rsidRP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7688" w:rsidRP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7688" w:rsidRP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0EB4" w:rsidRDefault="00B00EB4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0EB4" w:rsidRDefault="00B00EB4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2914" w:rsidRDefault="00DB2914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2914" w:rsidRDefault="00DB2914" w:rsidP="0056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2914" w:rsidRPr="002F7688" w:rsidRDefault="00DB2914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B1A2A" w:rsidRPr="00DB2914" w:rsidRDefault="00CB1A2A" w:rsidP="00CB1A2A">
      <w:pPr>
        <w:keepNext/>
        <w:keepLines/>
        <w:tabs>
          <w:tab w:val="left" w:pos="9540"/>
        </w:tabs>
        <w:spacing w:after="0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B1A2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en-US"/>
        </w:rPr>
        <w:t xml:space="preserve">                    </w:t>
      </w:r>
      <w:r w:rsidR="006E41B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en-US"/>
        </w:rPr>
        <w:t xml:space="preserve">                      </w:t>
      </w:r>
    </w:p>
    <w:p w:rsidR="00531818" w:rsidRPr="00480AC8" w:rsidRDefault="00531818" w:rsidP="0053181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80AC8">
        <w:rPr>
          <w:rFonts w:ascii="Times New Roman" w:eastAsia="Times New Roman" w:hAnsi="Times New Roman" w:cs="Times New Roman"/>
          <w:sz w:val="24"/>
          <w:szCs w:val="24"/>
        </w:rPr>
        <w:t>СОДЕРЖАНИЕ</w:t>
      </w:r>
    </w:p>
    <w:p w:rsidR="00531818" w:rsidRPr="00480AC8" w:rsidRDefault="00531818" w:rsidP="005318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80" w:type="dxa"/>
        <w:tblLook w:val="01E0" w:firstRow="1" w:lastRow="1" w:firstColumn="1" w:lastColumn="1" w:noHBand="0" w:noVBand="0"/>
      </w:tblPr>
      <w:tblGrid>
        <w:gridCol w:w="9180"/>
        <w:gridCol w:w="800"/>
      </w:tblGrid>
      <w:tr w:rsidR="00531818" w:rsidRPr="00480AC8" w:rsidTr="00114D75">
        <w:trPr>
          <w:trHeight w:val="931"/>
        </w:trPr>
        <w:tc>
          <w:tcPr>
            <w:tcW w:w="9180" w:type="dxa"/>
            <w:shd w:val="clear" w:color="auto" w:fill="auto"/>
          </w:tcPr>
          <w:p w:rsidR="00531818" w:rsidRPr="00480AC8" w:rsidRDefault="00531818" w:rsidP="00531818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  <w:p w:rsidR="00531818" w:rsidRPr="00480AC8" w:rsidRDefault="00531818" w:rsidP="00531818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  <w:p w:rsidR="00531818" w:rsidRPr="00480AC8" w:rsidRDefault="00531818" w:rsidP="00531818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480AC8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1. ПАСПОРТ ПРОГРАММЫ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531818" w:rsidRPr="00480AC8" w:rsidRDefault="00531818" w:rsidP="0053181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AC8"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</w:p>
          <w:p w:rsidR="00531818" w:rsidRPr="00480AC8" w:rsidRDefault="00531818" w:rsidP="0053181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1818" w:rsidRPr="00480AC8" w:rsidRDefault="00520CEA" w:rsidP="0053181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AC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531818" w:rsidRPr="00480AC8" w:rsidRDefault="00531818" w:rsidP="0053181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1818" w:rsidRPr="00480AC8" w:rsidRDefault="00531818" w:rsidP="0053181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1818" w:rsidRPr="00480AC8" w:rsidTr="00114D75">
        <w:trPr>
          <w:trHeight w:val="720"/>
        </w:trPr>
        <w:tc>
          <w:tcPr>
            <w:tcW w:w="9180" w:type="dxa"/>
            <w:shd w:val="clear" w:color="auto" w:fill="auto"/>
          </w:tcPr>
          <w:p w:rsidR="00531818" w:rsidRPr="00480AC8" w:rsidRDefault="00531818" w:rsidP="00531818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480AC8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2. результаты освоения ПРОФЕССИОНАЛЬНОГО МОДУЛЯ</w:t>
            </w:r>
          </w:p>
          <w:p w:rsidR="00531818" w:rsidRPr="00480AC8" w:rsidRDefault="00531818" w:rsidP="00531818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531818" w:rsidRPr="00480AC8" w:rsidRDefault="00567473" w:rsidP="005674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AC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31818" w:rsidRPr="00480AC8" w:rsidTr="00001C5A">
        <w:trPr>
          <w:trHeight w:val="1187"/>
        </w:trPr>
        <w:tc>
          <w:tcPr>
            <w:tcW w:w="9180" w:type="dxa"/>
            <w:shd w:val="clear" w:color="auto" w:fill="auto"/>
          </w:tcPr>
          <w:p w:rsidR="00531818" w:rsidRPr="00480AC8" w:rsidRDefault="00531818" w:rsidP="00531818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480AC8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3. СТРУКТУРА и содержание профессионального модуля</w:t>
            </w:r>
          </w:p>
          <w:p w:rsidR="00531818" w:rsidRPr="00480AC8" w:rsidRDefault="00531818" w:rsidP="00531818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531818" w:rsidRPr="00480AC8" w:rsidRDefault="00567473" w:rsidP="0053181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A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20CEA" w:rsidRPr="00480A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1818" w:rsidRPr="00480AC8" w:rsidTr="00114D75">
        <w:trPr>
          <w:trHeight w:val="692"/>
        </w:trPr>
        <w:tc>
          <w:tcPr>
            <w:tcW w:w="9180" w:type="dxa"/>
            <w:shd w:val="clear" w:color="auto" w:fill="auto"/>
          </w:tcPr>
          <w:p w:rsidR="00531818" w:rsidRPr="00480AC8" w:rsidRDefault="00531818" w:rsidP="00531818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480AC8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4 условия реализации программы ПРОФЕССИОНАЛЬНОГО МОДУЛЯ</w:t>
            </w:r>
          </w:p>
          <w:p w:rsidR="00531818" w:rsidRPr="00480AC8" w:rsidRDefault="00531818" w:rsidP="00531818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531818" w:rsidRPr="00480AC8" w:rsidRDefault="00001C5A" w:rsidP="005674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A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20CEA" w:rsidRPr="00480AC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31818" w:rsidRPr="00480AC8" w:rsidTr="00114D75">
        <w:trPr>
          <w:trHeight w:val="692"/>
        </w:trPr>
        <w:tc>
          <w:tcPr>
            <w:tcW w:w="9180" w:type="dxa"/>
            <w:shd w:val="clear" w:color="auto" w:fill="auto"/>
          </w:tcPr>
          <w:p w:rsidR="00531818" w:rsidRPr="00480AC8" w:rsidRDefault="00531818" w:rsidP="00531818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480AC8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480A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  <w:r w:rsidRPr="00480AC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  <w:p w:rsidR="00531818" w:rsidRPr="00480AC8" w:rsidRDefault="00531818" w:rsidP="00531818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531818" w:rsidRPr="00480AC8" w:rsidRDefault="00B2060A" w:rsidP="0053181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AC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</w:tr>
    </w:tbl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DB2914" w:rsidRDefault="00DB2914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DB2914" w:rsidRDefault="00DB2914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DB2914" w:rsidRPr="00CB1A2A" w:rsidRDefault="00DB2914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Default="00CB1A2A" w:rsidP="00CB1A2A">
      <w:pPr>
        <w:suppressAutoHyphens/>
        <w:spacing w:after="0" w:line="240" w:lineRule="auto"/>
        <w:ind w:left="72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</w:p>
    <w:p w:rsidR="00480AC8" w:rsidRPr="00CB1A2A" w:rsidRDefault="00480AC8" w:rsidP="00CB1A2A">
      <w:pPr>
        <w:suppressAutoHyphens/>
        <w:spacing w:after="0" w:line="240" w:lineRule="auto"/>
        <w:ind w:left="72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762024" w:rsidRPr="00480AC8" w:rsidRDefault="00762024" w:rsidP="00DB291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480AC8">
        <w:rPr>
          <w:rFonts w:ascii="Times New Roman" w:eastAsia="Times New Roman" w:hAnsi="Times New Roman" w:cs="Times New Roman"/>
          <w:caps/>
          <w:sz w:val="24"/>
          <w:szCs w:val="24"/>
        </w:rPr>
        <w:lastRenderedPageBreak/>
        <w:t>1 паспорт ПРОГРАММЫ ПРОФЕССИОНАЛЬНОГО МОДУЛЯ</w:t>
      </w:r>
    </w:p>
    <w:p w:rsidR="006235F4" w:rsidRPr="00480AC8" w:rsidRDefault="006235F4" w:rsidP="00DB2914">
      <w:pPr>
        <w:pStyle w:val="5"/>
        <w:spacing w:before="0" w:after="0" w:line="360" w:lineRule="auto"/>
        <w:ind w:firstLine="709"/>
        <w:jc w:val="center"/>
        <w:rPr>
          <w:rStyle w:val="af2"/>
          <w:rFonts w:ascii="Times New Roman" w:eastAsia="Calibri" w:hAnsi="Times New Roman"/>
          <w:i w:val="0"/>
          <w:sz w:val="24"/>
          <w:szCs w:val="24"/>
        </w:rPr>
      </w:pPr>
      <w:r w:rsidRPr="00480AC8">
        <w:rPr>
          <w:rStyle w:val="af2"/>
          <w:rFonts w:ascii="Times New Roman" w:eastAsia="Calibri" w:hAnsi="Times New Roman"/>
          <w:i w:val="0"/>
          <w:sz w:val="24"/>
          <w:szCs w:val="24"/>
        </w:rPr>
        <w:t>ПМ.04 «Выполнение работ по одной или нескольким   профессиям рабочих, должностям служащих 11907 Дробильщик, 13040 Контролер продукции обогащения»</w:t>
      </w:r>
    </w:p>
    <w:p w:rsidR="00244D59" w:rsidRPr="00480AC8" w:rsidRDefault="00244D59" w:rsidP="00DB2914">
      <w:pPr>
        <w:pStyle w:val="5"/>
        <w:spacing w:before="0" w:after="0" w:line="360" w:lineRule="auto"/>
        <w:ind w:firstLine="709"/>
        <w:jc w:val="both"/>
        <w:rPr>
          <w:rStyle w:val="af2"/>
          <w:rFonts w:ascii="Times New Roman" w:eastAsia="Calibri" w:hAnsi="Times New Roman"/>
          <w:i w:val="0"/>
          <w:sz w:val="24"/>
          <w:szCs w:val="24"/>
        </w:rPr>
      </w:pPr>
    </w:p>
    <w:p w:rsidR="00762024" w:rsidRPr="00DB2914" w:rsidRDefault="00DB2914" w:rsidP="00DB29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62024" w:rsidRPr="00DB2914">
        <w:rPr>
          <w:rFonts w:ascii="Times New Roman" w:eastAsia="Times New Roman" w:hAnsi="Times New Roman" w:cs="Times New Roman"/>
          <w:b/>
          <w:sz w:val="24"/>
          <w:szCs w:val="24"/>
        </w:rPr>
        <w:t>1.1 Область применения программы</w:t>
      </w:r>
    </w:p>
    <w:p w:rsidR="00762024" w:rsidRPr="00DB2914" w:rsidRDefault="00DB2914" w:rsidP="00DB2914">
      <w:pPr>
        <w:keepNext/>
        <w:keepLines/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762024" w:rsidRPr="00DB2914">
        <w:rPr>
          <w:rFonts w:ascii="Times New Roman" w:eastAsiaTheme="minorHAnsi" w:hAnsi="Times New Roman"/>
          <w:sz w:val="24"/>
          <w:szCs w:val="24"/>
          <w:lang w:eastAsia="en-US"/>
        </w:rPr>
        <w:t xml:space="preserve">Профессиональная образовательная  Программа  профессиональной  подготовки  </w:t>
      </w:r>
      <w:r w:rsidR="00762024" w:rsidRPr="00DB2914">
        <w:rPr>
          <w:rFonts w:ascii="Times New Roman" w:eastAsia="Times New Roman" w:hAnsi="Times New Roman"/>
          <w:sz w:val="24"/>
          <w:szCs w:val="24"/>
          <w:lang w:eastAsia="ar-SA"/>
        </w:rPr>
        <w:t>по профессии Дробильщик код 11907</w:t>
      </w:r>
      <w:r w:rsidR="005A3D6E" w:rsidRPr="00DB2914">
        <w:rPr>
          <w:rFonts w:ascii="Times New Roman" w:eastAsia="Times New Roman" w:hAnsi="Times New Roman"/>
          <w:sz w:val="24"/>
          <w:szCs w:val="24"/>
          <w:lang w:eastAsia="ar-SA"/>
        </w:rPr>
        <w:t>,</w:t>
      </w:r>
      <w:r w:rsidR="00BC0142" w:rsidRPr="00DB2914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5A3D6E" w:rsidRPr="00DB2914">
        <w:rPr>
          <w:rFonts w:ascii="Times New Roman" w:eastAsia="Times New Roman" w:hAnsi="Times New Roman"/>
          <w:sz w:val="24"/>
          <w:szCs w:val="24"/>
          <w:lang w:eastAsia="ar-SA"/>
        </w:rPr>
        <w:t xml:space="preserve">Контролер </w:t>
      </w:r>
      <w:r w:rsidR="00BC0142" w:rsidRPr="00DB2914">
        <w:rPr>
          <w:rFonts w:ascii="Times New Roman" w:eastAsia="Times New Roman" w:hAnsi="Times New Roman"/>
          <w:sz w:val="24"/>
          <w:szCs w:val="24"/>
          <w:lang w:eastAsia="ar-SA"/>
        </w:rPr>
        <w:t>продукции обогащения код 13040</w:t>
      </w:r>
      <w:r w:rsidR="00762024" w:rsidRPr="00DB2914">
        <w:rPr>
          <w:rFonts w:ascii="Times New Roman" w:eastAsia="Times New Roman" w:hAnsi="Times New Roman"/>
          <w:sz w:val="24"/>
          <w:szCs w:val="24"/>
          <w:lang w:eastAsia="ar-SA"/>
        </w:rPr>
        <w:t xml:space="preserve"> предназначена для лиц, проходящих первичное профессиональное обучение в целях п</w:t>
      </w:r>
      <w:r w:rsidR="00BC0142" w:rsidRPr="00DB2914">
        <w:rPr>
          <w:rFonts w:ascii="Times New Roman" w:eastAsia="Times New Roman" w:hAnsi="Times New Roman"/>
          <w:sz w:val="24"/>
          <w:szCs w:val="24"/>
          <w:lang w:eastAsia="ar-SA"/>
        </w:rPr>
        <w:t xml:space="preserve">олучения профессии «Дробильщик», «Контролер продукции обогащения». </w:t>
      </w:r>
      <w:r w:rsidR="00762024" w:rsidRPr="00DB2914">
        <w:rPr>
          <w:rFonts w:ascii="Times New Roman" w:eastAsia="Times New Roman" w:hAnsi="Times New Roman"/>
          <w:sz w:val="24"/>
          <w:szCs w:val="24"/>
          <w:lang w:eastAsia="ar-SA"/>
        </w:rPr>
        <w:t>Данная программа составлена на основе</w:t>
      </w:r>
    </w:p>
    <w:p w:rsidR="00762024" w:rsidRPr="00DB2914" w:rsidRDefault="00762024" w:rsidP="00DB2914">
      <w:pPr>
        <w:keepNext/>
        <w:keepLines/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B2914">
        <w:rPr>
          <w:rFonts w:ascii="Times New Roman" w:eastAsia="Times New Roman" w:hAnsi="Times New Roman"/>
          <w:sz w:val="24"/>
          <w:szCs w:val="24"/>
          <w:lang w:eastAsia="ar-SA"/>
        </w:rPr>
        <w:t>- типовой программы, изданной ФГУ «ВНИИ охраны и экономики труда» росздрава УРАЛЬСКИЙ МЕЖРЕГИОНАЛЬНЫЙ ФИЛИАЛ, 2008г;</w:t>
      </w:r>
    </w:p>
    <w:p w:rsidR="00762024" w:rsidRPr="00DB2914" w:rsidRDefault="00762024" w:rsidP="00DB2914">
      <w:pPr>
        <w:keepNext/>
        <w:keepLines/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DB2914">
        <w:rPr>
          <w:rFonts w:ascii="Times New Roman" w:eastAsia="Times New Roman" w:hAnsi="Times New Roman"/>
          <w:sz w:val="24"/>
          <w:szCs w:val="24"/>
          <w:lang w:eastAsia="ar-SA"/>
        </w:rPr>
        <w:t xml:space="preserve">- </w:t>
      </w:r>
      <w:r w:rsidRPr="00DB2914">
        <w:rPr>
          <w:rFonts w:ascii="Times New Roman" w:eastAsiaTheme="minorHAnsi" w:hAnsi="Times New Roman"/>
          <w:bCs/>
          <w:color w:val="000000"/>
          <w:sz w:val="24"/>
          <w:szCs w:val="24"/>
          <w:lang w:eastAsia="en-US"/>
        </w:rPr>
        <w:t xml:space="preserve">Федеральный государственный  образовательный стандарт по </w:t>
      </w:r>
      <w:r w:rsidR="002F7688" w:rsidRPr="00DB2914">
        <w:rPr>
          <w:rFonts w:ascii="Times New Roman" w:eastAsiaTheme="minorHAnsi" w:hAnsi="Times New Roman"/>
          <w:bCs/>
          <w:color w:val="000000"/>
          <w:sz w:val="24"/>
          <w:szCs w:val="24"/>
          <w:lang w:eastAsia="en-US"/>
        </w:rPr>
        <w:t>специальности</w:t>
      </w:r>
      <w:r w:rsidRPr="00DB2914">
        <w:rPr>
          <w:rFonts w:ascii="Times New Roman" w:eastAsiaTheme="minorHAnsi" w:hAnsi="Times New Roman"/>
          <w:bCs/>
          <w:color w:val="000000"/>
          <w:sz w:val="24"/>
          <w:szCs w:val="24"/>
          <w:lang w:eastAsia="en-US"/>
        </w:rPr>
        <w:t xml:space="preserve"> </w:t>
      </w:r>
      <w:r w:rsidR="006235F4" w:rsidRPr="00DB2914">
        <w:rPr>
          <w:rFonts w:ascii="Times New Roman" w:eastAsiaTheme="minorHAnsi" w:hAnsi="Times New Roman"/>
          <w:bCs/>
          <w:color w:val="000000"/>
          <w:sz w:val="24"/>
          <w:szCs w:val="24"/>
          <w:lang w:eastAsia="en-US"/>
        </w:rPr>
        <w:t>21.02.18</w:t>
      </w:r>
      <w:r w:rsidRPr="00DB2914">
        <w:rPr>
          <w:rFonts w:ascii="Times New Roman" w:eastAsiaTheme="minorHAnsi" w:hAnsi="Times New Roman"/>
          <w:bCs/>
          <w:color w:val="000000"/>
          <w:sz w:val="24"/>
          <w:szCs w:val="24"/>
          <w:lang w:eastAsia="en-US"/>
        </w:rPr>
        <w:t xml:space="preserve"> «Обогащение  полезных ископаемых»</w:t>
      </w:r>
      <w:r w:rsidR="00090960" w:rsidRPr="00DB2914">
        <w:rPr>
          <w:rFonts w:ascii="Times New Roman" w:eastAsiaTheme="minorHAnsi" w:hAnsi="Times New Roman"/>
          <w:bCs/>
          <w:color w:val="000000"/>
          <w:sz w:val="24"/>
          <w:szCs w:val="24"/>
          <w:lang w:eastAsia="en-US"/>
        </w:rPr>
        <w:t xml:space="preserve">. </w:t>
      </w:r>
    </w:p>
    <w:p w:rsidR="00762024" w:rsidRPr="00DB2914" w:rsidRDefault="00762024" w:rsidP="00DB291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B2914">
        <w:rPr>
          <w:rFonts w:ascii="Times New Roman" w:eastAsiaTheme="minorHAnsi" w:hAnsi="Times New Roman"/>
          <w:b/>
          <w:sz w:val="24"/>
          <w:szCs w:val="24"/>
          <w:lang w:eastAsia="en-US"/>
        </w:rPr>
        <w:t>Квалификация выпускника</w:t>
      </w:r>
      <w:r w:rsidRPr="00DB2914">
        <w:rPr>
          <w:rFonts w:ascii="Times New Roman" w:eastAsiaTheme="minorHAnsi" w:hAnsi="Times New Roman"/>
          <w:sz w:val="24"/>
          <w:szCs w:val="24"/>
          <w:lang w:eastAsia="en-US"/>
        </w:rPr>
        <w:t xml:space="preserve">: </w:t>
      </w:r>
      <w:r w:rsidR="00BC0142" w:rsidRPr="00DB2914">
        <w:rPr>
          <w:rFonts w:ascii="Times New Roman" w:eastAsiaTheme="minorHAnsi" w:hAnsi="Times New Roman"/>
          <w:sz w:val="24"/>
          <w:szCs w:val="24"/>
          <w:lang w:eastAsia="en-US"/>
        </w:rPr>
        <w:t>Д</w:t>
      </w:r>
      <w:r w:rsidRPr="00DB2914">
        <w:rPr>
          <w:rFonts w:ascii="Times New Roman" w:eastAsiaTheme="minorHAnsi" w:hAnsi="Times New Roman"/>
          <w:sz w:val="24"/>
          <w:szCs w:val="24"/>
          <w:lang w:eastAsia="en-US"/>
        </w:rPr>
        <w:t xml:space="preserve">робильщик </w:t>
      </w:r>
      <w:r w:rsidR="00BC0142" w:rsidRPr="00DB2914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 w:rsidRPr="00DB2914">
        <w:rPr>
          <w:rFonts w:ascii="Times New Roman" w:eastAsiaTheme="minorHAnsi" w:hAnsi="Times New Roman"/>
          <w:sz w:val="24"/>
          <w:szCs w:val="24"/>
          <w:lang w:eastAsia="en-US"/>
        </w:rPr>
        <w:t>2,3,4 разряда</w:t>
      </w:r>
      <w:r w:rsidR="005450A0" w:rsidRPr="00DB2914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="00BC0142" w:rsidRPr="00DB2914">
        <w:rPr>
          <w:rFonts w:ascii="Times New Roman" w:eastAsiaTheme="minorHAnsi" w:hAnsi="Times New Roman"/>
          <w:sz w:val="24"/>
          <w:szCs w:val="24"/>
          <w:lang w:eastAsia="en-US"/>
        </w:rPr>
        <w:t xml:space="preserve"> К</w:t>
      </w:r>
      <w:r w:rsidR="005450A0" w:rsidRPr="00DB2914">
        <w:rPr>
          <w:rFonts w:ascii="Times New Roman" w:eastAsiaTheme="minorHAnsi" w:hAnsi="Times New Roman"/>
          <w:sz w:val="24"/>
          <w:szCs w:val="24"/>
          <w:lang w:eastAsia="en-US"/>
        </w:rPr>
        <w:t xml:space="preserve">онтролер продукции обогащения </w:t>
      </w:r>
      <w:r w:rsidR="00BC0142" w:rsidRPr="00DB2914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 w:rsidR="005450A0" w:rsidRPr="00DB2914">
        <w:rPr>
          <w:rFonts w:ascii="Times New Roman" w:eastAsiaTheme="minorHAnsi" w:hAnsi="Times New Roman"/>
          <w:sz w:val="24"/>
          <w:szCs w:val="24"/>
          <w:lang w:eastAsia="en-US"/>
        </w:rPr>
        <w:t>2,3 разряд.</w:t>
      </w:r>
    </w:p>
    <w:p w:rsidR="003407F2" w:rsidRPr="00DB2914" w:rsidRDefault="003407F2" w:rsidP="00DB29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B291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ПК 1.1. Осуществлять </w:t>
      </w:r>
      <w:r w:rsidR="005435DE" w:rsidRPr="00DB291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контроль технологического</w:t>
      </w:r>
      <w:r w:rsidRPr="00DB291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процесс</w:t>
      </w:r>
      <w:r w:rsidR="005435DE" w:rsidRPr="00DB291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а</w:t>
      </w:r>
      <w:r w:rsidRPr="00DB291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в соответствии с технологическими документами.</w:t>
      </w:r>
    </w:p>
    <w:p w:rsidR="003407F2" w:rsidRPr="00DB2914" w:rsidRDefault="003407F2" w:rsidP="00DB29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B291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ПК 1.2. Контролировать работу основных машин, механизмов и оборудования в соответствии с паспортными характеристиками и заданным технологическим режимом.</w:t>
      </w:r>
    </w:p>
    <w:p w:rsidR="003407F2" w:rsidRPr="00DB2914" w:rsidRDefault="003407F2" w:rsidP="00DB29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B291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ПК 1.3. Обеспечивать работу транспортного оборудования.</w:t>
      </w:r>
    </w:p>
    <w:p w:rsidR="005450A0" w:rsidRPr="00DB2914" w:rsidRDefault="005450A0" w:rsidP="00DB29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B291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ПК 1.4.</w:t>
      </w:r>
      <w:r w:rsidRPr="00DB2914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B2914">
        <w:rPr>
          <w:rFonts w:ascii="Times New Roman" w:eastAsia="Times New Roman" w:hAnsi="Times New Roman" w:cs="Times New Roman"/>
          <w:sz w:val="24"/>
          <w:szCs w:val="24"/>
        </w:rPr>
        <w:t>Обеспечивать контроль ведения процессов производственного обслуживания.</w:t>
      </w:r>
    </w:p>
    <w:p w:rsidR="003407F2" w:rsidRPr="00DB2914" w:rsidRDefault="005450A0" w:rsidP="00DB29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B291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ПК 1.5</w:t>
      </w:r>
      <w:r w:rsidR="003407F2" w:rsidRPr="00DB291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DB2914">
        <w:rPr>
          <w:rFonts w:ascii="Times New Roman" w:eastAsia="Times New Roman" w:hAnsi="Times New Roman" w:cs="Times New Roman"/>
          <w:sz w:val="24"/>
          <w:szCs w:val="24"/>
        </w:rPr>
        <w:t>Вести техническую и технологическую документацию</w:t>
      </w:r>
    </w:p>
    <w:p w:rsidR="005435DE" w:rsidRPr="00DB2914" w:rsidRDefault="005450A0" w:rsidP="00DB29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B291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ПК 1.6</w:t>
      </w:r>
      <w:r w:rsidR="003407F2" w:rsidRPr="00DB291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DB2914">
        <w:rPr>
          <w:rFonts w:ascii="Times New Roman" w:eastAsia="Times New Roman" w:hAnsi="Times New Roman" w:cs="Times New Roman"/>
          <w:sz w:val="24"/>
          <w:szCs w:val="24"/>
        </w:rPr>
        <w:t>Контролировать и анализировать качество исходного сырья и продуктов обогащения.</w:t>
      </w:r>
    </w:p>
    <w:p w:rsidR="005435DE" w:rsidRPr="00DB2914" w:rsidRDefault="005435DE" w:rsidP="00DB29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914">
        <w:rPr>
          <w:rFonts w:ascii="Times New Roman" w:eastAsia="Times New Roman" w:hAnsi="Times New Roman" w:cs="Times New Roman"/>
          <w:sz w:val="24"/>
          <w:szCs w:val="24"/>
        </w:rPr>
        <w:t xml:space="preserve">Программа профессионального модуля может быть использована  в дополнительном профессиональном образовании (в программах повышения квалификации и переподготовки), в профессиональной подготовке работников в области обогащения полезных ископаемых при наличии среднего (полного) общего образования. </w:t>
      </w:r>
    </w:p>
    <w:p w:rsidR="005435DE" w:rsidRPr="00DB2914" w:rsidRDefault="005435DE" w:rsidP="00DB29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3407F2" w:rsidRPr="00DB2914" w:rsidRDefault="003407F2" w:rsidP="00DB2914">
      <w:pPr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407F2" w:rsidRPr="00DB2914" w:rsidRDefault="003407F2" w:rsidP="00DB291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B291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1.2. Цели и задачи модуля – требования к результатам освоения модуля</w:t>
      </w:r>
    </w:p>
    <w:p w:rsidR="00DB2914" w:rsidRDefault="003407F2" w:rsidP="00DB291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B2914">
        <w:rPr>
          <w:rFonts w:ascii="Times New Roman" w:eastAsiaTheme="minorHAnsi" w:hAnsi="Times New Roman" w:cs="Times New Roman"/>
          <w:sz w:val="24"/>
          <w:szCs w:val="24"/>
          <w:lang w:eastAsia="en-US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3407F2" w:rsidRPr="00DB2914" w:rsidRDefault="003407F2" w:rsidP="00E1382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B2914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иметь практический опыт</w:t>
      </w:r>
      <w:r w:rsidRPr="00DB291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2"/>
      </w:tblGrid>
      <w:tr w:rsidR="003407F2" w:rsidRPr="00DB2914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DB2914" w:rsidRDefault="003407F2" w:rsidP="00DB291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>- изучения технологических схем произ</w:t>
            </w:r>
            <w:r w:rsidR="006A4047"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>водственных процессов дробления, контроля и отбора</w:t>
            </w:r>
            <w:r w:rsidR="00AB4145"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проб</w:t>
            </w:r>
          </w:p>
        </w:tc>
      </w:tr>
      <w:tr w:rsidR="003407F2" w:rsidRPr="00DB2914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DB2914" w:rsidRDefault="003407F2" w:rsidP="00DB291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организации ведения технологического процесса дробления;</w:t>
            </w:r>
            <w:r w:rsidR="00AB4145"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контроля и отбора проб</w:t>
            </w:r>
          </w:p>
        </w:tc>
      </w:tr>
      <w:tr w:rsidR="003407F2" w:rsidRPr="00DB2914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DB2914" w:rsidRDefault="003407F2" w:rsidP="00DB291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>- обеспечения соблюдения параметров и осуществления контроля за соблюдением технологиче</w:t>
            </w:r>
            <w:r w:rsidR="006A4047"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режимов процесса дробления,</w:t>
            </w:r>
            <w:r w:rsidR="00AB4145"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контроля и отбора проб</w:t>
            </w:r>
          </w:p>
        </w:tc>
      </w:tr>
      <w:tr w:rsidR="003407F2" w:rsidRPr="00DB2914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DB2914" w:rsidRDefault="003407F2" w:rsidP="00DB291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>- выявления причин</w:t>
            </w:r>
            <w:r w:rsidR="006A4047"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нарушения технологии дробления,</w:t>
            </w:r>
            <w:r w:rsidR="00AB4145"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контроля и отбора проб</w:t>
            </w:r>
          </w:p>
        </w:tc>
      </w:tr>
      <w:tr w:rsidR="003407F2" w:rsidRPr="00DB2914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DB2914" w:rsidRDefault="003407F2" w:rsidP="00DB291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проведения анализа нарушения требований безопасности и п</w:t>
            </w:r>
            <w:r w:rsidR="006A4047"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 безопасности при дроблении,</w:t>
            </w:r>
            <w:r w:rsidR="00AB4145"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контроле и отбора проб</w:t>
            </w:r>
          </w:p>
        </w:tc>
      </w:tr>
      <w:tr w:rsidR="003407F2" w:rsidRPr="00DB2914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DB2914" w:rsidRDefault="003407F2" w:rsidP="00DB291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>- участия в монтаже, регулировке, наладке технического обслуживания эксплуат</w:t>
            </w:r>
            <w:r w:rsidR="006A4047"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>ируемого оборудования дробления,</w:t>
            </w:r>
            <w:r w:rsidR="00AB4145"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контроля и отбора проб</w:t>
            </w:r>
          </w:p>
        </w:tc>
      </w:tr>
      <w:tr w:rsidR="003407F2" w:rsidRPr="00DB2914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DB2914" w:rsidRDefault="003407F2" w:rsidP="00DB291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>- выявления и устранения причин, которые могут привести к аварийным режимам;</w:t>
            </w:r>
          </w:p>
        </w:tc>
      </w:tr>
      <w:tr w:rsidR="003407F2" w:rsidRPr="00DB2914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DB2914" w:rsidRDefault="003407F2" w:rsidP="00DB291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>- работы на дробильном оборудовании</w:t>
            </w:r>
            <w:r w:rsidR="006A4047"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>, оборудовании для контроля и отбора проб</w:t>
            </w:r>
          </w:p>
        </w:tc>
      </w:tr>
      <w:tr w:rsidR="003407F2" w:rsidRPr="00DB2914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DB2914" w:rsidRDefault="003407F2" w:rsidP="00DB291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>- контроля заземляющих устройств;</w:t>
            </w:r>
          </w:p>
        </w:tc>
      </w:tr>
      <w:tr w:rsidR="003407F2" w:rsidRPr="00DB2914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DB2914" w:rsidRDefault="003407F2" w:rsidP="00DB291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>- заполнения журналов “приема-сдачи” смены.</w:t>
            </w:r>
          </w:p>
        </w:tc>
      </w:tr>
      <w:tr w:rsidR="003407F2" w:rsidRPr="00DB2914" w:rsidTr="00114D75">
        <w:trPr>
          <w:trHeight w:val="173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DB2914" w:rsidRDefault="003407F2" w:rsidP="00DB2914">
            <w:pPr>
              <w:spacing w:after="0" w:line="36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 w:rsidRPr="00DB2914">
              <w:rPr>
                <w:rFonts w:ascii="Times New Roman" w:eastAsiaTheme="minorHAnsi" w:hAnsi="Times New Roman" w:cs="Times New Roman"/>
                <w:b/>
                <w:sz w:val="24"/>
                <w:szCs w:val="24"/>
                <w:u w:val="single"/>
                <w:lang w:eastAsia="en-US"/>
              </w:rPr>
              <w:t>Уметь:</w:t>
            </w:r>
          </w:p>
        </w:tc>
      </w:tr>
      <w:tr w:rsidR="003407F2" w:rsidRPr="00DB2914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DB2914" w:rsidRDefault="003407F2" w:rsidP="00DB2914">
            <w:pPr>
              <w:keepNext/>
              <w:spacing w:after="0" w:line="36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применять техническую терминологию;</w:t>
            </w:r>
          </w:p>
        </w:tc>
      </w:tr>
      <w:tr w:rsidR="003407F2" w:rsidRPr="00DB2914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DB2914" w:rsidRDefault="003407F2" w:rsidP="00DB2914">
            <w:pPr>
              <w:keepNext/>
              <w:spacing w:after="0" w:line="36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>- выделять из технологической схемы дробления составляющие её технологические процессы;</w:t>
            </w:r>
          </w:p>
        </w:tc>
      </w:tr>
      <w:tr w:rsidR="003407F2" w:rsidRPr="00DB2914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DB2914" w:rsidRDefault="003407F2" w:rsidP="00DB2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B29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пользоваться безопасными приемами производства работ;</w:t>
            </w:r>
          </w:p>
        </w:tc>
      </w:tr>
      <w:tr w:rsidR="003407F2" w:rsidRPr="00DB2914" w:rsidTr="00114D75">
        <w:trPr>
          <w:trHeight w:val="75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DB2914" w:rsidRDefault="003407F2" w:rsidP="00DB2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B29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осуществлять контроль соблюдения параметров и режимов техн</w:t>
            </w:r>
            <w:r w:rsidR="00F75771" w:rsidRPr="00DB291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ологических процессов дробления,</w:t>
            </w:r>
            <w:r w:rsidR="00AB4145"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контроля и отбора проб</w:t>
            </w:r>
          </w:p>
        </w:tc>
      </w:tr>
      <w:tr w:rsidR="003407F2" w:rsidRPr="00DB2914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DB2914" w:rsidRDefault="003407F2" w:rsidP="00DB2914">
            <w:pPr>
              <w:keepNext/>
              <w:spacing w:after="0" w:line="36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>- соблюдать технологические параметры работы дробильного оборудования</w:t>
            </w:r>
            <w:r w:rsidR="00810BE5"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10BE5"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оборудования для отбора и контроля </w:t>
            </w:r>
            <w:r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паспортными характеристиками;</w:t>
            </w:r>
            <w:r w:rsidR="00AB4145"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407F2" w:rsidRPr="00DB2914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DB2914" w:rsidRDefault="003407F2" w:rsidP="00DB2914">
            <w:pPr>
              <w:keepNext/>
              <w:spacing w:after="0" w:line="36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основные неисправности обслуживаемого </w:t>
            </w:r>
            <w:r w:rsidR="00810BE5"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</w:t>
            </w:r>
            <w:r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электрооборудования;</w:t>
            </w:r>
          </w:p>
        </w:tc>
      </w:tr>
      <w:tr w:rsidR="003407F2" w:rsidRPr="00DB2914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DB2914" w:rsidRDefault="003407F2" w:rsidP="00DB2914">
            <w:pPr>
              <w:keepNext/>
              <w:spacing w:after="0" w:line="36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>- соблюдать требования охраны труда и правила безопасности при ведении процесса дробления</w:t>
            </w:r>
            <w:r w:rsidR="00810BE5" w:rsidRPr="00DB2914">
              <w:rPr>
                <w:rFonts w:ascii="Times New Roman" w:eastAsia="Times New Roman" w:hAnsi="Times New Roman" w:cs="Times New Roman"/>
                <w:sz w:val="24"/>
                <w:szCs w:val="24"/>
              </w:rPr>
              <w:t>, контроля продукции обогащения</w:t>
            </w:r>
          </w:p>
        </w:tc>
      </w:tr>
      <w:tr w:rsidR="003407F2" w:rsidRPr="00DB2914" w:rsidTr="00114D75">
        <w:trPr>
          <w:trHeight w:val="230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DB2914" w:rsidRDefault="003407F2" w:rsidP="00DB2914">
            <w:pPr>
              <w:keepNext/>
              <w:spacing w:after="0" w:line="36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DB291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</w:p>
        </w:tc>
      </w:tr>
      <w:tr w:rsidR="003407F2" w:rsidRPr="00DB2914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DB2914" w:rsidRDefault="003407F2" w:rsidP="00DB2914">
            <w:pPr>
              <w:spacing w:after="0" w:line="36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B291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основы дробления;</w:t>
            </w:r>
            <w:r w:rsidR="00F75771" w:rsidRPr="00DB291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  <w:r w:rsidRPr="00DB291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810BE5" w:rsidRPr="00DB291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контроля продукции обогащения</w:t>
            </w:r>
          </w:p>
        </w:tc>
      </w:tr>
      <w:tr w:rsidR="003407F2" w:rsidRPr="00DB2914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DB2914" w:rsidRDefault="003407F2" w:rsidP="00DB2914">
            <w:pPr>
              <w:spacing w:after="0" w:line="36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B291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устройство </w:t>
            </w:r>
            <w:r w:rsidR="00810BE5" w:rsidRPr="00DB291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технологического оборудования</w:t>
            </w:r>
            <w:r w:rsidRPr="00DB291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оборудования;</w:t>
            </w:r>
          </w:p>
        </w:tc>
      </w:tr>
      <w:tr w:rsidR="003407F2" w:rsidRPr="00DB2914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DB2914" w:rsidRDefault="003407F2" w:rsidP="00DB2914">
            <w:pPr>
              <w:spacing w:after="0" w:line="36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B291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виды дробилок</w:t>
            </w:r>
          </w:p>
        </w:tc>
      </w:tr>
      <w:tr w:rsidR="003407F2" w:rsidRPr="00DB2914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DB2914" w:rsidRDefault="003407F2" w:rsidP="00DB2914">
            <w:pPr>
              <w:spacing w:after="0" w:line="36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B291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правила технической эксплуатации оборудования</w:t>
            </w:r>
          </w:p>
        </w:tc>
      </w:tr>
      <w:tr w:rsidR="003407F2" w:rsidRPr="00DB2914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DB2914" w:rsidRDefault="003407F2" w:rsidP="00DB2914">
            <w:pPr>
              <w:spacing w:after="0" w:line="36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B291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- технологические параметры оборудования</w:t>
            </w:r>
          </w:p>
        </w:tc>
      </w:tr>
      <w:tr w:rsidR="003407F2" w:rsidRPr="00DB2914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DB2914" w:rsidRDefault="003407F2" w:rsidP="00DB2914">
            <w:pPr>
              <w:spacing w:after="0" w:line="36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B291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причины возникновения неисправностей, типичные неисправности</w:t>
            </w:r>
          </w:p>
        </w:tc>
      </w:tr>
      <w:tr w:rsidR="003407F2" w:rsidRPr="00DB2914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DB2914" w:rsidRDefault="003407F2" w:rsidP="00DB2914">
            <w:pPr>
              <w:spacing w:after="0" w:line="36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B291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правила безопасности</w:t>
            </w:r>
            <w:r w:rsidR="00810BE5" w:rsidRPr="00DB291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при ведении процесса дробления,</w:t>
            </w:r>
            <w:r w:rsidR="00F75771" w:rsidRPr="00DB291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810BE5" w:rsidRPr="00DB291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контроля и отбора проб</w:t>
            </w:r>
          </w:p>
        </w:tc>
      </w:tr>
      <w:tr w:rsidR="003407F2" w:rsidRPr="00DB2914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DB2914" w:rsidRDefault="003407F2" w:rsidP="00DB2914">
            <w:pPr>
              <w:spacing w:after="0" w:line="36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B291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характеристики качества и требования к качеству продуктов </w:t>
            </w:r>
            <w:r w:rsidR="00810BE5" w:rsidRPr="00DB291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обогащения</w:t>
            </w:r>
          </w:p>
        </w:tc>
      </w:tr>
      <w:tr w:rsidR="003407F2" w:rsidRPr="00DB2914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DB2914" w:rsidRDefault="003407F2" w:rsidP="00DB2914">
            <w:pPr>
              <w:spacing w:after="0" w:line="36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B291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виды подъемно-транспортных операций.</w:t>
            </w:r>
          </w:p>
        </w:tc>
      </w:tr>
    </w:tbl>
    <w:p w:rsidR="00DB2914" w:rsidRDefault="00DB2914" w:rsidP="009E5EE8">
      <w:pPr>
        <w:widowControl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</w:p>
    <w:p w:rsidR="00DB2914" w:rsidRDefault="00DB2914" w:rsidP="009E5EE8">
      <w:pPr>
        <w:widowControl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</w:p>
    <w:p w:rsidR="005435DE" w:rsidRPr="00DB2914" w:rsidRDefault="009C3C50" w:rsidP="00DB2914">
      <w:pPr>
        <w:spacing w:after="0" w:line="360" w:lineRule="auto"/>
        <w:ind w:firstLine="709"/>
        <w:jc w:val="both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  <w:r w:rsidRPr="00DB2914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1.3. </w:t>
      </w:r>
      <w:r w:rsidR="005435DE" w:rsidRPr="00DB2914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КВАЛИФИКАЦИОННЫЕ ХАРАКТЕРИСТИКИ</w:t>
      </w:r>
    </w:p>
    <w:p w:rsidR="005435DE" w:rsidRPr="00DB2914" w:rsidRDefault="005435DE" w:rsidP="00DB2914">
      <w:pPr>
        <w:spacing w:after="0" w:line="360" w:lineRule="auto"/>
        <w:ind w:firstLine="709"/>
        <w:jc w:val="both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  <w:r w:rsidRPr="00DB2914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Профессия – дробильщик</w:t>
      </w:r>
    </w:p>
    <w:p w:rsidR="005435DE" w:rsidRPr="00DB2914" w:rsidRDefault="005435DE" w:rsidP="00DB2914">
      <w:pPr>
        <w:spacing w:after="0" w:line="360" w:lineRule="auto"/>
        <w:ind w:firstLine="709"/>
        <w:jc w:val="both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  <w:r w:rsidRPr="00DB2914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Квалификация – 2,3,4-й разряд</w:t>
      </w:r>
    </w:p>
    <w:p w:rsidR="005435DE" w:rsidRPr="00DB2914" w:rsidRDefault="005435DE" w:rsidP="00DB2914">
      <w:pPr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DB2914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Должен знать</w:t>
      </w:r>
      <w:r w:rsidRPr="00DB291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: устройство, принцип работы дробилок, дробильных агрегатов, дробильно-сортировочных установок, дезинтеграторов, копров, грохотов, транспортных и аспирационных устройств, вспомогательного оборудования (сушилок, элеваторов и др.); схему подачи сырья на дробильные установки; технологическую схему обслуживаемого участка; правила и способы регулирования и наладки обслуживаемого оборудования; режим дробления, просева; назначение и принцип работы средств измерений; требования, предъявляемые к качеству и степени дробления; влияние засоренности и примесей на качество дробимого сырья, материалов, полуфабрикатов; нормы выхода готового продукта, отходов; допустимые потери; классификацию дробимого сырья, материалов, полуфабрикатов по свойствам, видам, назначению, отличительным признакам; номера сит; нормы нагрузок на оборудование; последовательность пуска и остановки, правила регулирования и наладки, условия эффективного использования обслуживаемого оборудования; рецептуру (номенклатуру) компонентов и правила составления шихты; системы и режим смазки; виды смазочных материалов; схемы подключения оборудования к электросети, блокировки, сигнализации; методы обеспыливания при дроблении и транспортировке; средства герметизации оборудования; технические условия на выпускаемую продукцию; правила хранения, складирования, нанесения трафаретов (маркировки),ведения ситового анализа; устройство весов и правила пользования весами и другим применяемым оборудованием и инструментом; правила пользования пусковой аппаратурой и средствами автоматизации и сигнализации; цели, правила и конкретные схемы обработки проб; приборы, приспособления и аппаратуру, применяемые на различных стадиях обработки проб; причины возникновения неисправностей и способы их устранения; основы слесарного дела; безопасные и санитарно-гигиенические методы труда, основные средства и приемы предупреждения и тушения пожаров на своем рабочем месте, участке; сигнализацию, правила управления подъемно-транспортным оборудованием и правила стропальных работ там, где это предусматривается </w:t>
      </w:r>
      <w:r w:rsidRPr="00DB291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lastRenderedPageBreak/>
        <w:t>организацией труда на рабочем месте; производственную (по профессии) инструкцию и правила внутреннего трудового распорядка.</w:t>
      </w:r>
    </w:p>
    <w:p w:rsidR="005435DE" w:rsidRPr="00DB2914" w:rsidRDefault="005435DE" w:rsidP="00DB2914">
      <w:pPr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DB2914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Характеристика  работ</w:t>
      </w:r>
      <w:r w:rsidRPr="00DB291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 Ведение процесса крупного, среднего и мелкого дробления сырья, материалов, полуфабрикатов сухим и мокрым способом на дробилках, дробильных агрегатах, дробильно-сортировочных установках различных систем, истирателях с сортировкой (рассевом), грохочением на ручных или механических ситах, грохотах. Наблюдение за техническим состоянием оборудования и его маслохозяйства. Осмотр и чистка оборудования. Прием и подача сигналов. Пуск и остановка дробилок, питателей, конвейеров, питающих дробилку. Регулирование подачи воды на орошение, равномерной загрузки и скорости, производительности, зазоров между рабочими механизмами дробилок в зависимости от вида сырья, материалов и их крупности. Контроль за качеством сырья, материалов (по внешним признакам или ситовым анализам), равномерной влажностью шихты, системой смазки оборудования, системой автоматического контроля и регулирования. Дистанционное управление работой дробилок. Управление подъемно-транспортным оборудованием при строповке и извлечении негабаритов, посторонних предметов, некачественного сырья из дробилок. Определение окончания процесса дробления и распределение дробленого материала по бункерам в зависимости от сортности. Включение и выключение систем гидрообеспыливания. Передача дробленого сырья, материалов на повторное дробление, последующую переработку или хранение. Дробление проб, подноска и разборка проб, подготовка бирок, шнурков и мешочков для проб; взвешивание, перемешивание, сокращение проб; удаление отквартованных проб в отвал; расфасовка, этикетировка и упаковка проб. Уборка просыпи в зоне обслуживания. Выявление и устранение неисправностей в работе обслуживаемого оборудования, участие в его ремонте. Выполнение стропальных работ.</w:t>
      </w:r>
    </w:p>
    <w:p w:rsidR="005435DE" w:rsidRPr="00DB2914" w:rsidRDefault="005435DE" w:rsidP="00DB2914">
      <w:pPr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DB291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2-й разря</w:t>
      </w:r>
      <w:r w:rsidR="00BC0142" w:rsidRPr="00DB291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д -</w:t>
      </w:r>
      <w:r w:rsidR="008516C0" w:rsidRPr="00DB291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Pr="00DB291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при обслуживании дробилок, дробильных агрегатов, дробильно- сортировочных                 </w:t>
      </w:r>
    </w:p>
    <w:p w:rsidR="005435DE" w:rsidRPr="00DB2914" w:rsidRDefault="005435DE" w:rsidP="00DB2914">
      <w:pPr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DB291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установок всех систем производительностью до 50 т/час, а по дроблению угля и сланца до400 т/час; при ручном дроблении проб;</w:t>
      </w:r>
    </w:p>
    <w:p w:rsidR="005435DE" w:rsidRPr="00DB2914" w:rsidRDefault="005435DE" w:rsidP="00DB2914">
      <w:pPr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DB291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3-й</w:t>
      </w:r>
      <w:r w:rsidR="00BC0142" w:rsidRPr="00DB291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Pr="00DB291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разряд</w:t>
      </w:r>
      <w:r w:rsidR="00BC0142" w:rsidRPr="00DB291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="008516C0" w:rsidRPr="00DB291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-</w:t>
      </w:r>
      <w:r w:rsidR="00BC0142" w:rsidRPr="00DB291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Pr="00DB291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при обслуживании дробилок, дробильных агрегатов, дробильно- сортировочных установок всех систем производительностью свыше 400 т/час; при дроблении камня в передвижных камнедробилках;при механическом дроблении проб.</w:t>
      </w:r>
    </w:p>
    <w:p w:rsidR="005435DE" w:rsidRPr="00DB2914" w:rsidRDefault="005435DE" w:rsidP="00DB2914">
      <w:pPr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DB291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4-й</w:t>
      </w:r>
      <w:r w:rsidR="00BC0142" w:rsidRPr="00DB291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Pr="00DB291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разряд</w:t>
      </w:r>
      <w:r w:rsidR="00BC0142" w:rsidRPr="00DB291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- </w:t>
      </w:r>
      <w:r w:rsidRPr="00DB291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при обслуживании дробилок, дробильных агрегатов, дробильно- сортировочных установок всех систем производительностью свыше 200 до 700 т/час.</w:t>
      </w:r>
    </w:p>
    <w:p w:rsidR="005435DE" w:rsidRPr="00DB2914" w:rsidRDefault="005435DE" w:rsidP="00DB2914">
      <w:pPr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DB291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ab/>
        <w:t>Примечание. При обслуживании нескольких дробилок тарификация производится по суммарной производительности дробилок, находящихся в работе.</w:t>
      </w:r>
    </w:p>
    <w:p w:rsidR="00AB4145" w:rsidRPr="00DB2914" w:rsidRDefault="00AB4145" w:rsidP="00DB2914">
      <w:pPr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p w:rsidR="00AB4145" w:rsidRPr="00DB2914" w:rsidRDefault="00AB4145" w:rsidP="00DB2914">
      <w:pPr>
        <w:spacing w:after="0" w:line="360" w:lineRule="auto"/>
        <w:ind w:firstLine="709"/>
        <w:jc w:val="both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  <w:r w:rsidRPr="00DB2914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1.4. КВАЛИФИКАЦИОННЫЕ ХАРАКТЕРИСТИКИ</w:t>
      </w:r>
    </w:p>
    <w:p w:rsidR="00AB4145" w:rsidRPr="00DB2914" w:rsidRDefault="00AB4145" w:rsidP="00DB2914">
      <w:pPr>
        <w:spacing w:after="0" w:line="360" w:lineRule="auto"/>
        <w:ind w:firstLine="709"/>
        <w:jc w:val="both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  <w:r w:rsidRPr="00DB2914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Профессия   -   контролер продукции обогащения</w:t>
      </w:r>
    </w:p>
    <w:p w:rsidR="00AB4145" w:rsidRPr="00E13826" w:rsidRDefault="00AB4145" w:rsidP="00E13826">
      <w:pPr>
        <w:spacing w:after="0" w:line="360" w:lineRule="auto"/>
        <w:ind w:firstLine="709"/>
        <w:jc w:val="both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  <w:r w:rsidRPr="00DB2914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Квалификация -  2,3 - го разряда. </w:t>
      </w:r>
    </w:p>
    <w:p w:rsidR="00AB4145" w:rsidRPr="00DB2914" w:rsidRDefault="00AB4145" w:rsidP="00DB2914">
      <w:pPr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DB291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Pr="00DB2914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Должен знать</w:t>
      </w:r>
      <w:r w:rsidRPr="00DB291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: устройство и принцип работы комплексных опробовательных установок, проборазделочного оборудования, средств измерений и другой аппаратуры, применяемой для испытания и и контроля качества , правила пользования ими; технологические схемы переработки сырья; действующие технические условия или стандарты на поступающее сырье и готовую продукцию; способы контроля качества;виды брака при добыче, переработке, складировании и некондиции; методы отбора, разделки и испытания проб и правила аттестации продукции, правила подготовки , маркировки, отгрузки сырья; безопасные и санитарно-гигиенические методы труда, основные средства и приемы предупреждения и тушения пожаров на своем рабочем месте, участке; сигнализацию, правила управления подъемно-транспортным оборудованием и правила стропальных работ там, где это предусматривается организацией труда на рабочем месте; производственную (по профессии) инструкцию и правила внутреннего трудового распорядка; инструкции по охране и промышленной безопасности.  </w:t>
      </w:r>
    </w:p>
    <w:p w:rsidR="00AB4145" w:rsidRPr="00DB2914" w:rsidRDefault="008420D0" w:rsidP="00DB2914">
      <w:pPr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="00AB4145" w:rsidRPr="00DB291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Проведение контроля технологии и качества сырья, полуфабрикатов и продуктов обогащения на дробильно-сортировочных и обогатительных фабриках, имеющих в схемах: свыше двух стадий дробления, свыше двух классов классификации по крупности, свыше одной стадии сухого и мокрого обогащения.</w:t>
      </w:r>
    </w:p>
    <w:p w:rsidR="00AB4145" w:rsidRPr="00DB2914" w:rsidRDefault="00AB4145" w:rsidP="00DB2914">
      <w:pPr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13826">
        <w:rPr>
          <w:rFonts w:ascii="Times New Roman" w:eastAsiaTheme="minorHAnsi" w:hAnsi="Times New Roman"/>
          <w:b/>
          <w:iCs/>
          <w:color w:val="000000"/>
          <w:sz w:val="24"/>
          <w:szCs w:val="24"/>
          <w:lang w:eastAsia="en-US"/>
        </w:rPr>
        <w:t>Характеристика работ</w:t>
      </w:r>
      <w:r w:rsidRPr="00E13826">
        <w:rPr>
          <w:rFonts w:ascii="Times New Roman" w:eastAsiaTheme="minorHAnsi" w:hAnsi="Times New Roman"/>
          <w:iCs/>
          <w:color w:val="000000"/>
          <w:sz w:val="24"/>
          <w:szCs w:val="24"/>
          <w:lang w:eastAsia="en-US"/>
        </w:rPr>
        <w:t>.</w:t>
      </w:r>
      <w:r w:rsidRPr="00DB2914">
        <w:rPr>
          <w:rFonts w:ascii="Times New Roman" w:eastAsiaTheme="minorHAnsi" w:hAnsi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DB291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Контроль за исполнением установленной технологии при добыче, переработке, складировании, хранении</w:t>
      </w:r>
      <w:r w:rsidRPr="00DB2914">
        <w:rPr>
          <w:rFonts w:ascii="Times New Roman" w:eastAsiaTheme="minorHAnsi" w:hAnsi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DB291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и погрузке сырья, полуфабрикатов и готовых  продуктов обогащения на дробильно-сортировочных и обогатительных фабриках, имеющих в схемах: до двух стадий дробления, до двух классов классификации по крупности и одну стадию сухого и мокрого обогащения. Приемка исходного сырья по качеству. Применение  при контроле электрофизических приборов. Отбор, разделка, упаковка, маркировка, доставка, хранение проб . Проведение ситового и других анализов и механических испытаний. Проверка соответствия  качества продукции действующим техническим условиям и стандартам. Наблюдение за состоянием и работой измерительной аппаратуры. Аттестация отгружаемой продукции. Выписка партионных сертификатов. Ведение журнала по опробованию и испытанию сырья и продукции по классам и сортаменту. Составление актов на сырье, не отвечающее установленным техническим требованиям. Учет добываемого или отгружаемого полезного ископаемого.</w:t>
      </w:r>
    </w:p>
    <w:p w:rsidR="00BC0142" w:rsidRPr="00DB2914" w:rsidRDefault="00BC0142" w:rsidP="00DB2914">
      <w:pPr>
        <w:spacing w:after="0" w:line="360" w:lineRule="auto"/>
        <w:ind w:firstLine="709"/>
        <w:jc w:val="both"/>
        <w:rPr>
          <w:rFonts w:ascii="Times New Roman" w:eastAsiaTheme="minorHAnsi" w:hAnsi="Times New Roman"/>
          <w:bCs/>
          <w:color w:val="000000"/>
          <w:sz w:val="24"/>
          <w:szCs w:val="24"/>
          <w:lang w:eastAsia="en-US"/>
        </w:rPr>
      </w:pPr>
      <w:r w:rsidRPr="00DB2914">
        <w:rPr>
          <w:rFonts w:ascii="Times New Roman" w:eastAsiaTheme="minorHAnsi" w:hAnsi="Times New Roman"/>
          <w:bCs/>
          <w:color w:val="000000"/>
          <w:sz w:val="24"/>
          <w:szCs w:val="24"/>
          <w:lang w:eastAsia="en-US"/>
        </w:rPr>
        <w:t>2- ой разряд</w:t>
      </w:r>
    </w:p>
    <w:p w:rsidR="00D134F1" w:rsidRPr="00DB2914" w:rsidRDefault="00D134F1" w:rsidP="00DB2914">
      <w:pPr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DB291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lastRenderedPageBreak/>
        <w:t xml:space="preserve">Приемка смены. Выполнение всех видов работ, предусмотренных квалификационной характеристикой в соответствии с требованиями охраны труда и промышленной безопасности.  </w:t>
      </w:r>
    </w:p>
    <w:p w:rsidR="00BC0142" w:rsidRPr="00DB2914" w:rsidRDefault="00BC0142" w:rsidP="00DB2914">
      <w:pPr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DB291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Сдача смены. </w:t>
      </w:r>
    </w:p>
    <w:p w:rsidR="00BC0142" w:rsidRPr="00DB2914" w:rsidRDefault="00BC0142" w:rsidP="00DB2914">
      <w:pPr>
        <w:spacing w:after="0" w:line="360" w:lineRule="auto"/>
        <w:ind w:firstLine="709"/>
        <w:jc w:val="both"/>
        <w:rPr>
          <w:rFonts w:ascii="Times New Roman" w:eastAsiaTheme="minorHAnsi" w:hAnsi="Times New Roman"/>
          <w:bCs/>
          <w:color w:val="000000"/>
          <w:sz w:val="24"/>
          <w:szCs w:val="24"/>
          <w:lang w:eastAsia="en-US"/>
        </w:rPr>
      </w:pPr>
      <w:r w:rsidRPr="00DB2914">
        <w:rPr>
          <w:rFonts w:ascii="Times New Roman" w:eastAsiaTheme="minorHAnsi" w:hAnsi="Times New Roman"/>
          <w:bCs/>
          <w:color w:val="000000"/>
          <w:sz w:val="24"/>
          <w:szCs w:val="24"/>
          <w:lang w:eastAsia="en-US"/>
        </w:rPr>
        <w:t>3- ий разряд</w:t>
      </w:r>
    </w:p>
    <w:p w:rsidR="00BC0142" w:rsidRPr="00DB2914" w:rsidRDefault="00BC0142" w:rsidP="00DB2914">
      <w:pPr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DB291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Приемка смены. Выполнение всех видов работ, предусмотренных квалификационной характеристикой в соответствии с требованиями охраны труда и промышленной безопасности.  </w:t>
      </w:r>
    </w:p>
    <w:p w:rsidR="00762024" w:rsidRDefault="00BC0142" w:rsidP="008420D0">
      <w:pPr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DB291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Сдача смены.</w:t>
      </w:r>
    </w:p>
    <w:p w:rsidR="008420D0" w:rsidRPr="008420D0" w:rsidRDefault="008420D0" w:rsidP="008420D0">
      <w:pPr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p w:rsidR="00762024" w:rsidRPr="00DB2914" w:rsidRDefault="00762024" w:rsidP="00DB29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291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1.3 Количество часов, отводимое на освоение программы профессионального модуля:</w:t>
      </w:r>
    </w:p>
    <w:p w:rsidR="00762024" w:rsidRPr="00DB2914" w:rsidRDefault="00762024" w:rsidP="00DB29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914">
        <w:rPr>
          <w:rFonts w:ascii="Times New Roman" w:eastAsia="Times New Roman" w:hAnsi="Times New Roman" w:cs="Times New Roman"/>
          <w:sz w:val="24"/>
          <w:szCs w:val="24"/>
        </w:rPr>
        <w:t xml:space="preserve">   всего –</w:t>
      </w:r>
      <w:r w:rsidRPr="00DB291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B29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35F4" w:rsidRPr="00DB2914">
        <w:rPr>
          <w:rFonts w:ascii="Times New Roman" w:eastAsia="Times New Roman" w:hAnsi="Times New Roman" w:cs="Times New Roman"/>
          <w:b/>
          <w:sz w:val="24"/>
          <w:szCs w:val="24"/>
        </w:rPr>
        <w:t>693</w:t>
      </w:r>
      <w:r w:rsidR="009E5EE8" w:rsidRPr="00DB291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B2914">
        <w:rPr>
          <w:rFonts w:ascii="Times New Roman" w:eastAsia="Times New Roman" w:hAnsi="Times New Roman" w:cs="Times New Roman"/>
          <w:sz w:val="24"/>
          <w:szCs w:val="24"/>
        </w:rPr>
        <w:t>часов, в том числе:</w:t>
      </w:r>
    </w:p>
    <w:p w:rsidR="00762024" w:rsidRPr="00DB2914" w:rsidRDefault="00762024" w:rsidP="00DB29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9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20D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DB2914">
        <w:rPr>
          <w:rFonts w:ascii="Times New Roman" w:eastAsia="Times New Roman" w:hAnsi="Times New Roman" w:cs="Times New Roman"/>
          <w:sz w:val="24"/>
          <w:szCs w:val="24"/>
        </w:rPr>
        <w:t>максимальной учебной нагрузки обучающегося –</w:t>
      </w:r>
      <w:r w:rsidRPr="00DB2914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6235F4" w:rsidRPr="00DB2914">
        <w:rPr>
          <w:rFonts w:ascii="Times New Roman" w:eastAsia="Times New Roman" w:hAnsi="Times New Roman" w:cs="Times New Roman"/>
          <w:b/>
          <w:sz w:val="24"/>
          <w:szCs w:val="24"/>
        </w:rPr>
        <w:t>693</w:t>
      </w:r>
      <w:r w:rsidRPr="00DB291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B2914">
        <w:rPr>
          <w:rFonts w:ascii="Times New Roman" w:eastAsia="Times New Roman" w:hAnsi="Times New Roman" w:cs="Times New Roman"/>
          <w:sz w:val="24"/>
          <w:szCs w:val="24"/>
        </w:rPr>
        <w:t>час, включая:</w:t>
      </w:r>
    </w:p>
    <w:p w:rsidR="00762024" w:rsidRPr="00DB2914" w:rsidRDefault="00762024" w:rsidP="00DB29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914">
        <w:rPr>
          <w:rFonts w:ascii="Times New Roman" w:eastAsia="Times New Roman" w:hAnsi="Times New Roman" w:cs="Times New Roman"/>
          <w:sz w:val="24"/>
          <w:szCs w:val="24"/>
        </w:rPr>
        <w:t xml:space="preserve">- обязательной аудиторной учебной нагрузки обучающегося – </w:t>
      </w:r>
      <w:r w:rsidR="00D652B0" w:rsidRPr="00DB2914">
        <w:rPr>
          <w:rFonts w:ascii="Times New Roman" w:eastAsia="Times New Roman" w:hAnsi="Times New Roman" w:cs="Times New Roman"/>
          <w:b/>
          <w:sz w:val="24"/>
          <w:szCs w:val="24"/>
        </w:rPr>
        <w:t>76</w:t>
      </w:r>
      <w:r w:rsidRPr="00DB2914">
        <w:rPr>
          <w:rFonts w:ascii="Times New Roman" w:eastAsia="Times New Roman" w:hAnsi="Times New Roman" w:cs="Times New Roman"/>
          <w:sz w:val="24"/>
          <w:szCs w:val="24"/>
        </w:rPr>
        <w:t xml:space="preserve"> часа;</w:t>
      </w:r>
    </w:p>
    <w:p w:rsidR="00762024" w:rsidRPr="00DB2914" w:rsidRDefault="00762024" w:rsidP="00DB29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914">
        <w:rPr>
          <w:rFonts w:ascii="Times New Roman" w:eastAsia="Times New Roman" w:hAnsi="Times New Roman" w:cs="Times New Roman"/>
          <w:sz w:val="24"/>
          <w:szCs w:val="24"/>
        </w:rPr>
        <w:t>- самостоятельной работы обучающегося –</w:t>
      </w:r>
      <w:r w:rsidRPr="00DB291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B29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3D2E">
        <w:rPr>
          <w:rFonts w:ascii="Times New Roman" w:eastAsia="Times New Roman" w:hAnsi="Times New Roman" w:cs="Times New Roman"/>
          <w:b/>
          <w:sz w:val="24"/>
          <w:szCs w:val="24"/>
        </w:rPr>
        <w:t>617</w:t>
      </w:r>
      <w:r w:rsidRPr="00DB291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B2914">
        <w:rPr>
          <w:rFonts w:ascii="Times New Roman" w:eastAsia="Times New Roman" w:hAnsi="Times New Roman" w:cs="Times New Roman"/>
          <w:sz w:val="24"/>
          <w:szCs w:val="24"/>
        </w:rPr>
        <w:t>часов;</w:t>
      </w:r>
    </w:p>
    <w:p w:rsidR="008516C0" w:rsidRPr="00DB2914" w:rsidRDefault="00762024" w:rsidP="00DB29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914">
        <w:rPr>
          <w:rFonts w:ascii="Times New Roman" w:eastAsia="Times New Roman" w:hAnsi="Times New Roman" w:cs="Times New Roman"/>
          <w:sz w:val="24"/>
          <w:szCs w:val="24"/>
        </w:rPr>
        <w:t xml:space="preserve">   учебной и производственной практики - </w:t>
      </w:r>
      <w:r w:rsidRPr="00DB291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370A8" w:rsidRPr="00DB2914">
        <w:rPr>
          <w:rFonts w:ascii="Times New Roman" w:eastAsia="Times New Roman" w:hAnsi="Times New Roman" w:cs="Times New Roman"/>
          <w:b/>
          <w:sz w:val="24"/>
          <w:szCs w:val="24"/>
        </w:rPr>
        <w:t>216</w:t>
      </w:r>
      <w:r w:rsidRPr="00DB2914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DB2914">
        <w:rPr>
          <w:rFonts w:ascii="Times New Roman" w:eastAsia="Times New Roman" w:hAnsi="Times New Roman" w:cs="Times New Roman"/>
          <w:sz w:val="24"/>
          <w:szCs w:val="24"/>
        </w:rPr>
        <w:t>часов.</w:t>
      </w:r>
      <w:bookmarkStart w:id="0" w:name="_Toc427679343"/>
      <w:bookmarkStart w:id="1" w:name="_Toc445457716"/>
    </w:p>
    <w:p w:rsidR="00567473" w:rsidRPr="00DB2914" w:rsidRDefault="00567473" w:rsidP="00DB29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7473" w:rsidRPr="00DB2914" w:rsidRDefault="00567473" w:rsidP="00DB29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7473" w:rsidRPr="00DB2914" w:rsidRDefault="00567473" w:rsidP="00DB29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1A2A" w:rsidRDefault="00CB1A2A" w:rsidP="00DB291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8420D0" w:rsidRDefault="008420D0" w:rsidP="00DB291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8420D0" w:rsidRDefault="008420D0" w:rsidP="00DB291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8420D0" w:rsidRDefault="008420D0" w:rsidP="00DB291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8420D0" w:rsidRDefault="008420D0" w:rsidP="00DB291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8420D0" w:rsidRDefault="008420D0" w:rsidP="00DB291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8420D0" w:rsidRDefault="008420D0" w:rsidP="00DB291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8420D0" w:rsidRDefault="008420D0" w:rsidP="00DB291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8420D0" w:rsidRDefault="008420D0" w:rsidP="00DB291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8420D0" w:rsidRDefault="008420D0" w:rsidP="00DB291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8420D0" w:rsidRDefault="008420D0" w:rsidP="00DB291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8420D0" w:rsidRDefault="008420D0" w:rsidP="00DB291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8420D0" w:rsidRDefault="008420D0" w:rsidP="00DB291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E13826" w:rsidRDefault="00E13826" w:rsidP="00DB291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8420D0" w:rsidRDefault="008420D0" w:rsidP="00DB291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8420D0" w:rsidRDefault="008420D0" w:rsidP="00DB291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8420D0" w:rsidRPr="00DB2914" w:rsidRDefault="008420D0" w:rsidP="00DB291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3407F2" w:rsidRDefault="003407F2" w:rsidP="00DB29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DB2914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 xml:space="preserve">2 результаты освоения ПРОФЕССИОНАЛЬНОГО МОДУЛЯ </w:t>
      </w:r>
    </w:p>
    <w:p w:rsidR="008420D0" w:rsidRPr="00DB2914" w:rsidRDefault="008420D0" w:rsidP="00DB29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07F2" w:rsidRPr="00DB2914" w:rsidRDefault="003407F2" w:rsidP="00DB2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914">
        <w:rPr>
          <w:rFonts w:ascii="Times New Roman" w:eastAsia="Times New Roman" w:hAnsi="Times New Roman" w:cs="Times New Roman"/>
          <w:sz w:val="24"/>
          <w:szCs w:val="24"/>
        </w:rPr>
        <w:t>Результатом освоения программы профессионального модуля является овладение обучающимися видом профессиональной деятельности - обогащение полезных ископаемых, в том числе профессиональными (ПК) и общими (ОК) компетенциями: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4"/>
        <w:gridCol w:w="8266"/>
      </w:tblGrid>
      <w:tr w:rsidR="003407F2" w:rsidRPr="008420D0" w:rsidTr="00114D75">
        <w:trPr>
          <w:trHeight w:val="651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7F2" w:rsidRPr="008420D0" w:rsidRDefault="003407F2" w:rsidP="008420D0">
            <w:pPr>
              <w:widowControl w:val="0"/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7F2" w:rsidRPr="008420D0" w:rsidRDefault="003407F2" w:rsidP="008420D0">
            <w:pPr>
              <w:widowControl w:val="0"/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3407F2" w:rsidRPr="008420D0" w:rsidTr="00114D75"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widowControl w:val="0"/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1.1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widowControl w:val="0"/>
              <w:suppressAutoHyphens/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контроль технологического процесса</w:t>
            </w:r>
            <w:r w:rsidR="00A35492" w:rsidRPr="008420D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420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соответствии с технологическими документами.</w:t>
            </w:r>
          </w:p>
          <w:p w:rsidR="003407F2" w:rsidRPr="008420D0" w:rsidRDefault="003407F2" w:rsidP="008420D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07F2" w:rsidRPr="008420D0" w:rsidTr="00114D75"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widowControl w:val="0"/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1.2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widowControl w:val="0"/>
              <w:suppressAutoHyphens/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Контролировать работу основных машин, механизмов и оборудования в соответствии с паспортными характеристиками и заданным технологическим режимом.</w:t>
            </w:r>
          </w:p>
        </w:tc>
      </w:tr>
      <w:tr w:rsidR="003407F2" w:rsidRPr="008420D0" w:rsidTr="00114D75"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widowControl w:val="0"/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2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1.3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 w:rsidRPr="008420D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Обеспечивать работу транспортного оборудования</w:t>
            </w:r>
          </w:p>
        </w:tc>
      </w:tr>
      <w:tr w:rsidR="003407F2" w:rsidRPr="008420D0" w:rsidTr="00114D75"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widowControl w:val="0"/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1.4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widowControl w:val="0"/>
              <w:suppressAutoHyphens/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8420D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Обеспечивать контроль ведения процессов производственного обслуживания.</w:t>
            </w:r>
          </w:p>
        </w:tc>
      </w:tr>
      <w:tr w:rsidR="003407F2" w:rsidRPr="008420D0" w:rsidTr="00114D75"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widowControl w:val="0"/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1.5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widowControl w:val="0"/>
              <w:suppressAutoHyphens/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sz w:val="24"/>
                <w:szCs w:val="24"/>
              </w:rPr>
              <w:t>Вести техническую и технологическую документацию</w:t>
            </w:r>
          </w:p>
        </w:tc>
      </w:tr>
      <w:tr w:rsidR="003407F2" w:rsidRPr="008420D0" w:rsidTr="00114D75"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widowControl w:val="0"/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1.6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widowControl w:val="0"/>
              <w:suppressAutoHyphens/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Контролировать и анализировать качество исходного сырья и продуктов обогащения.</w:t>
            </w:r>
          </w:p>
        </w:tc>
      </w:tr>
      <w:tr w:rsidR="003407F2" w:rsidRPr="008420D0" w:rsidTr="00114D75"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1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widowControl w:val="0"/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3407F2" w:rsidRPr="008420D0" w:rsidTr="00114D75"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2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 профессиональных задач, оценивать их эффективность и качество</w:t>
            </w:r>
          </w:p>
        </w:tc>
      </w:tr>
      <w:tr w:rsidR="003407F2" w:rsidRPr="008420D0" w:rsidTr="00114D75">
        <w:trPr>
          <w:trHeight w:val="67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3407F2" w:rsidRPr="008420D0" w:rsidTr="00114D75">
        <w:trPr>
          <w:trHeight w:val="67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4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3407F2" w:rsidRPr="008420D0" w:rsidTr="00114D75">
        <w:trPr>
          <w:trHeight w:val="67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5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3407F2" w:rsidRPr="008420D0" w:rsidTr="00114D75">
        <w:trPr>
          <w:trHeight w:val="67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6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3407F2" w:rsidRPr="008420D0" w:rsidTr="00114D75">
        <w:trPr>
          <w:trHeight w:val="67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7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  выполнения заданий</w:t>
            </w:r>
          </w:p>
        </w:tc>
      </w:tr>
      <w:tr w:rsidR="003407F2" w:rsidRPr="008420D0" w:rsidTr="00114D75">
        <w:trPr>
          <w:trHeight w:val="67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8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3407F2" w:rsidRPr="008420D0" w:rsidTr="00114D75">
        <w:trPr>
          <w:trHeight w:val="67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9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</w:t>
            </w:r>
          </w:p>
        </w:tc>
      </w:tr>
      <w:tr w:rsidR="003407F2" w:rsidRPr="008420D0" w:rsidTr="00114D75">
        <w:trPr>
          <w:trHeight w:val="67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10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8420D0" w:rsidRDefault="003407F2" w:rsidP="008420D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0D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3407F2" w:rsidRPr="003407F2" w:rsidRDefault="003407F2" w:rsidP="003407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  <w:sectPr w:rsidR="003407F2" w:rsidRPr="003407F2" w:rsidSect="005A05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851" w:right="851" w:bottom="1134" w:left="1260" w:header="709" w:footer="709" w:gutter="0"/>
          <w:cols w:space="720"/>
          <w:titlePg/>
          <w:docGrid w:linePitch="299"/>
        </w:sectPr>
      </w:pPr>
    </w:p>
    <w:bookmarkEnd w:id="0"/>
    <w:bookmarkEnd w:id="1"/>
    <w:p w:rsidR="00CB1A2A" w:rsidRPr="00CB1A2A" w:rsidRDefault="00CB1A2A" w:rsidP="009C3C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CB1A2A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3. СТРУКТУРА и содержание профессионального модуля</w:t>
      </w:r>
    </w:p>
    <w:p w:rsidR="00CB1A2A" w:rsidRPr="00CB1A2A" w:rsidRDefault="00CB1A2A" w:rsidP="00CB1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B1A2A" w:rsidRPr="00CB1A2A" w:rsidRDefault="00CB1A2A" w:rsidP="00CB1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1A2A">
        <w:rPr>
          <w:rFonts w:ascii="Times New Roman" w:eastAsia="Times New Roman" w:hAnsi="Times New Roman" w:cs="Times New Roman"/>
          <w:b/>
          <w:sz w:val="24"/>
          <w:szCs w:val="24"/>
        </w:rPr>
        <w:t xml:space="preserve">3.1. Тематический план профессионального модуля </w:t>
      </w:r>
    </w:p>
    <w:p w:rsidR="00CB1A2A" w:rsidRPr="00CB1A2A" w:rsidRDefault="00CB1A2A" w:rsidP="00CB1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1A2A" w:rsidRPr="00CB1A2A" w:rsidRDefault="00CB1A2A" w:rsidP="00CB1A2A">
      <w:pPr>
        <w:spacing w:after="0" w:line="240" w:lineRule="auto"/>
        <w:rPr>
          <w:rFonts w:ascii="Times New Roman" w:eastAsiaTheme="minorHAnsi" w:hAnsi="Times New Roman"/>
          <w:i/>
          <w:lang w:eastAsia="en-US"/>
        </w:rPr>
      </w:pPr>
    </w:p>
    <w:tbl>
      <w:tblPr>
        <w:tblpPr w:leftFromText="180" w:rightFromText="180" w:vertAnchor="text" w:horzAnchor="margin" w:tblpY="76"/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5"/>
        <w:gridCol w:w="4172"/>
        <w:gridCol w:w="1183"/>
        <w:gridCol w:w="1083"/>
        <w:gridCol w:w="19"/>
        <w:gridCol w:w="1761"/>
        <w:gridCol w:w="19"/>
        <w:gridCol w:w="1328"/>
        <w:gridCol w:w="948"/>
        <w:gridCol w:w="1443"/>
        <w:gridCol w:w="1260"/>
        <w:gridCol w:w="1691"/>
      </w:tblGrid>
      <w:tr w:rsidR="00947766" w:rsidRPr="009711FE" w:rsidTr="00947766">
        <w:trPr>
          <w:trHeight w:val="435"/>
        </w:trPr>
        <w:tc>
          <w:tcPr>
            <w:tcW w:w="362" w:type="pct"/>
            <w:vMerge w:val="restart"/>
            <w:shd w:val="clear" w:color="auto" w:fill="auto"/>
            <w:vAlign w:val="center"/>
          </w:tcPr>
          <w:p w:rsidR="00947766" w:rsidRPr="009711FE" w:rsidRDefault="00947766" w:rsidP="0094776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Коды </w:t>
            </w:r>
          </w:p>
          <w:p w:rsidR="00947766" w:rsidRPr="009711FE" w:rsidRDefault="00947766" w:rsidP="0094776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профессиональных компетенций</w:t>
            </w:r>
          </w:p>
        </w:tc>
        <w:tc>
          <w:tcPr>
            <w:tcW w:w="1298" w:type="pct"/>
            <w:vMerge w:val="restart"/>
            <w:shd w:val="clear" w:color="auto" w:fill="auto"/>
            <w:vAlign w:val="center"/>
          </w:tcPr>
          <w:p w:rsidR="00947766" w:rsidRPr="009711FE" w:rsidRDefault="00947766" w:rsidP="0094776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:rsidR="00947766" w:rsidRPr="009711FE" w:rsidRDefault="00947766" w:rsidP="0094776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Всего часов</w:t>
            </w:r>
          </w:p>
          <w:p w:rsidR="00947766" w:rsidRPr="009711FE" w:rsidRDefault="00947766" w:rsidP="0094776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2054" w:type="pct"/>
            <w:gridSpan w:val="7"/>
            <w:shd w:val="clear" w:color="auto" w:fill="auto"/>
            <w:vAlign w:val="center"/>
          </w:tcPr>
          <w:p w:rsidR="00947766" w:rsidRPr="009711FE" w:rsidRDefault="00947766" w:rsidP="00947766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18" w:type="pct"/>
            <w:gridSpan w:val="2"/>
            <w:shd w:val="clear" w:color="auto" w:fill="auto"/>
            <w:vAlign w:val="center"/>
          </w:tcPr>
          <w:p w:rsidR="00947766" w:rsidRPr="009711FE" w:rsidRDefault="00947766" w:rsidP="0094776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Практика </w:t>
            </w:r>
          </w:p>
        </w:tc>
      </w:tr>
      <w:tr w:rsidR="00947766" w:rsidRPr="009711FE" w:rsidTr="00947766">
        <w:trPr>
          <w:trHeight w:val="435"/>
        </w:trPr>
        <w:tc>
          <w:tcPr>
            <w:tcW w:w="362" w:type="pct"/>
            <w:vMerge/>
            <w:shd w:val="clear" w:color="auto" w:fill="auto"/>
          </w:tcPr>
          <w:p w:rsidR="00947766" w:rsidRPr="009711FE" w:rsidRDefault="00947766" w:rsidP="0094776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pct"/>
            <w:vMerge/>
            <w:shd w:val="clear" w:color="auto" w:fill="auto"/>
            <w:vAlign w:val="center"/>
          </w:tcPr>
          <w:p w:rsidR="00947766" w:rsidRPr="009711FE" w:rsidRDefault="00947766" w:rsidP="0094776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" w:type="pct"/>
            <w:vMerge/>
            <w:shd w:val="clear" w:color="auto" w:fill="auto"/>
            <w:vAlign w:val="center"/>
          </w:tcPr>
          <w:p w:rsidR="00947766" w:rsidRPr="009711FE" w:rsidRDefault="00947766" w:rsidP="0094776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1310" w:type="pct"/>
            <w:gridSpan w:val="5"/>
            <w:shd w:val="clear" w:color="auto" w:fill="auto"/>
          </w:tcPr>
          <w:p w:rsidR="00947766" w:rsidRPr="009711FE" w:rsidRDefault="00947766" w:rsidP="00947766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744" w:type="pct"/>
            <w:gridSpan w:val="2"/>
            <w:shd w:val="clear" w:color="auto" w:fill="auto"/>
          </w:tcPr>
          <w:p w:rsidR="00947766" w:rsidRPr="009711FE" w:rsidRDefault="00947766" w:rsidP="00947766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92" w:type="pct"/>
            <w:vMerge w:val="restart"/>
            <w:shd w:val="clear" w:color="auto" w:fill="auto"/>
          </w:tcPr>
          <w:p w:rsidR="00947766" w:rsidRPr="009711FE" w:rsidRDefault="00947766" w:rsidP="0094776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47766" w:rsidRPr="009711FE" w:rsidRDefault="00947766" w:rsidP="0094776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47766" w:rsidRPr="009711FE" w:rsidRDefault="00947766" w:rsidP="0094776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47766" w:rsidRPr="009711FE" w:rsidRDefault="00947766" w:rsidP="0094776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Учебная,</w:t>
            </w:r>
          </w:p>
          <w:p w:rsidR="00947766" w:rsidRPr="009711FE" w:rsidRDefault="00947766" w:rsidP="0094776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526" w:type="pct"/>
            <w:vMerge w:val="restart"/>
            <w:shd w:val="clear" w:color="auto" w:fill="auto"/>
          </w:tcPr>
          <w:p w:rsidR="00947766" w:rsidRPr="009711FE" w:rsidRDefault="00947766" w:rsidP="0094776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Производственная</w:t>
            </w:r>
          </w:p>
          <w:p w:rsidR="00947766" w:rsidRPr="009711FE" w:rsidRDefault="00947766" w:rsidP="0094776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(по профилю специальности),</w:t>
            </w:r>
          </w:p>
          <w:p w:rsidR="00947766" w:rsidRPr="009711FE" w:rsidRDefault="00947766" w:rsidP="0094776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9711F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концентрированная) часов</w:t>
            </w:r>
          </w:p>
        </w:tc>
      </w:tr>
      <w:tr w:rsidR="00947766" w:rsidRPr="009711FE" w:rsidTr="00947766">
        <w:trPr>
          <w:cantSplit/>
          <w:trHeight w:val="1792"/>
        </w:trPr>
        <w:tc>
          <w:tcPr>
            <w:tcW w:w="362" w:type="pct"/>
            <w:vMerge/>
            <w:shd w:val="clear" w:color="auto" w:fill="auto"/>
          </w:tcPr>
          <w:p w:rsidR="00947766" w:rsidRPr="009711FE" w:rsidRDefault="00947766" w:rsidP="009477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pct"/>
            <w:vMerge/>
            <w:shd w:val="clear" w:color="auto" w:fill="auto"/>
            <w:vAlign w:val="center"/>
          </w:tcPr>
          <w:p w:rsidR="00947766" w:rsidRPr="009711FE" w:rsidRDefault="00947766" w:rsidP="009477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" w:type="pct"/>
            <w:vMerge/>
            <w:shd w:val="clear" w:color="auto" w:fill="auto"/>
            <w:vAlign w:val="center"/>
          </w:tcPr>
          <w:p w:rsidR="00947766" w:rsidRPr="009711FE" w:rsidRDefault="00947766" w:rsidP="009477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" w:type="pct"/>
            <w:shd w:val="clear" w:color="auto" w:fill="auto"/>
          </w:tcPr>
          <w:p w:rsidR="00947766" w:rsidRPr="009711FE" w:rsidRDefault="00947766" w:rsidP="00947766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Всего,</w:t>
            </w:r>
          </w:p>
          <w:p w:rsidR="00947766" w:rsidRPr="009711FE" w:rsidRDefault="00947766" w:rsidP="00947766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560" w:type="pct"/>
            <w:gridSpan w:val="3"/>
            <w:shd w:val="clear" w:color="auto" w:fill="auto"/>
          </w:tcPr>
          <w:p w:rsidR="00947766" w:rsidRPr="009711FE" w:rsidRDefault="00947766" w:rsidP="00947766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 т.ч. лабораторные работы и практические занятия, </w:t>
            </w:r>
            <w:r w:rsidRPr="009711FE">
              <w:rPr>
                <w:rFonts w:ascii="Times New Roman" w:eastAsia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413" w:type="pct"/>
            <w:shd w:val="clear" w:color="auto" w:fill="auto"/>
          </w:tcPr>
          <w:p w:rsidR="00947766" w:rsidRPr="009711FE" w:rsidRDefault="00947766" w:rsidP="0094776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т.ч., курсовая работа (проект),</w:t>
            </w:r>
            <w:r w:rsidRPr="009711FE">
              <w:rPr>
                <w:rFonts w:ascii="Times New Roman" w:eastAsia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295" w:type="pct"/>
            <w:shd w:val="clear" w:color="auto" w:fill="auto"/>
          </w:tcPr>
          <w:p w:rsidR="00947766" w:rsidRPr="009711FE" w:rsidRDefault="00947766" w:rsidP="00947766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Всего,</w:t>
            </w:r>
          </w:p>
          <w:p w:rsidR="00947766" w:rsidRPr="009711FE" w:rsidRDefault="00947766" w:rsidP="00947766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449" w:type="pct"/>
            <w:shd w:val="clear" w:color="auto" w:fill="auto"/>
          </w:tcPr>
          <w:p w:rsidR="00947766" w:rsidRPr="009711FE" w:rsidRDefault="00947766" w:rsidP="0094776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т.ч., курсовая работа (проект),</w:t>
            </w:r>
          </w:p>
          <w:p w:rsidR="00947766" w:rsidRPr="009711FE" w:rsidRDefault="00947766" w:rsidP="0094776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392" w:type="pct"/>
            <w:vMerge/>
            <w:shd w:val="clear" w:color="auto" w:fill="auto"/>
          </w:tcPr>
          <w:p w:rsidR="00947766" w:rsidRPr="009711FE" w:rsidRDefault="00947766" w:rsidP="0094776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  <w:shd w:val="clear" w:color="auto" w:fill="auto"/>
          </w:tcPr>
          <w:p w:rsidR="00947766" w:rsidRPr="009711FE" w:rsidRDefault="00947766" w:rsidP="00947766">
            <w:pPr>
              <w:widowControl w:val="0"/>
              <w:spacing w:after="0" w:line="360" w:lineRule="auto"/>
              <w:ind w:left="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7766" w:rsidRPr="009711FE" w:rsidTr="00947766">
        <w:trPr>
          <w:trHeight w:val="102"/>
        </w:trPr>
        <w:tc>
          <w:tcPr>
            <w:tcW w:w="362" w:type="pct"/>
            <w:shd w:val="clear" w:color="auto" w:fill="auto"/>
            <w:vAlign w:val="center"/>
          </w:tcPr>
          <w:p w:rsidR="00947766" w:rsidRPr="009711FE" w:rsidRDefault="00947766" w:rsidP="009477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11F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98" w:type="pct"/>
            <w:shd w:val="clear" w:color="auto" w:fill="auto"/>
            <w:vAlign w:val="center"/>
          </w:tcPr>
          <w:p w:rsidR="00947766" w:rsidRPr="009711FE" w:rsidRDefault="00947766" w:rsidP="009477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11FE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947766" w:rsidRPr="009711FE" w:rsidRDefault="00947766" w:rsidP="00947766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11FE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947766" w:rsidRPr="009711FE" w:rsidRDefault="00947766" w:rsidP="00947766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11FE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0" w:type="pct"/>
            <w:gridSpan w:val="3"/>
            <w:shd w:val="clear" w:color="auto" w:fill="auto"/>
            <w:vAlign w:val="center"/>
          </w:tcPr>
          <w:p w:rsidR="00947766" w:rsidRPr="009711FE" w:rsidRDefault="00947766" w:rsidP="00947766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11FE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47766" w:rsidRPr="009711FE" w:rsidRDefault="00947766" w:rsidP="00947766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11FE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47766" w:rsidRPr="009711FE" w:rsidRDefault="00947766" w:rsidP="00947766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11FE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7766" w:rsidRPr="009711FE" w:rsidRDefault="00947766" w:rsidP="0094776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11FE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947766" w:rsidRPr="009711FE" w:rsidRDefault="00947766" w:rsidP="0094776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11FE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947766" w:rsidRPr="009711FE" w:rsidRDefault="00947766" w:rsidP="0094776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11FE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A35492" w:rsidRPr="009711FE" w:rsidTr="00947766">
        <w:trPr>
          <w:trHeight w:val="776"/>
        </w:trPr>
        <w:tc>
          <w:tcPr>
            <w:tcW w:w="362" w:type="pct"/>
            <w:shd w:val="clear" w:color="auto" w:fill="auto"/>
            <w:vAlign w:val="center"/>
          </w:tcPr>
          <w:p w:rsidR="00A35492" w:rsidRPr="009711FE" w:rsidRDefault="00A35492" w:rsidP="00947766">
            <w:pPr>
              <w:suppressAutoHyphens/>
              <w:spacing w:after="0" w:line="240" w:lineRule="auto"/>
              <w:ind w:right="-184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ПК 1.1-1.6</w:t>
            </w:r>
          </w:p>
        </w:tc>
        <w:tc>
          <w:tcPr>
            <w:tcW w:w="1298" w:type="pct"/>
            <w:shd w:val="clear" w:color="auto" w:fill="auto"/>
          </w:tcPr>
          <w:p w:rsidR="00A35492" w:rsidRPr="009711FE" w:rsidRDefault="00A35492" w:rsidP="00A35492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iCs/>
                <w:lang w:eastAsia="en-US"/>
              </w:rPr>
            </w:pPr>
            <w:r w:rsidRPr="009711FE">
              <w:rPr>
                <w:rFonts w:ascii="Times New Roman" w:eastAsiaTheme="minorHAnsi" w:hAnsi="Times New Roman" w:cs="Times New Roman"/>
                <w:b/>
                <w:iCs/>
                <w:lang w:eastAsia="en-US"/>
              </w:rPr>
              <w:t>ПМ.04 «Выполнение работ по одной или нескольким   профессиям рабочих, должностям служащих 11907 Дробильщик, 13040 Контролер продукции обогащения»</w:t>
            </w:r>
          </w:p>
          <w:p w:rsidR="00A35492" w:rsidRPr="009711FE" w:rsidRDefault="00A35492" w:rsidP="00947766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:rsidR="00A35492" w:rsidRPr="009711FE" w:rsidRDefault="00A35492" w:rsidP="00947766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A35492" w:rsidRPr="009711FE" w:rsidRDefault="00A35492" w:rsidP="00947766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0" w:type="pct"/>
            <w:gridSpan w:val="3"/>
            <w:shd w:val="clear" w:color="auto" w:fill="auto"/>
            <w:vAlign w:val="center"/>
          </w:tcPr>
          <w:p w:rsidR="00A35492" w:rsidRPr="009711FE" w:rsidRDefault="00A35492" w:rsidP="0094776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A35492" w:rsidRPr="009711FE" w:rsidRDefault="00A35492" w:rsidP="00947766">
            <w:pPr>
              <w:widowControl w:val="0"/>
              <w:spacing w:after="0" w:line="360" w:lineRule="auto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A35492" w:rsidRPr="009711FE" w:rsidRDefault="00A35492" w:rsidP="00947766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9" w:type="pct"/>
            <w:vMerge w:val="restart"/>
            <w:shd w:val="clear" w:color="auto" w:fill="auto"/>
            <w:vAlign w:val="center"/>
          </w:tcPr>
          <w:p w:rsidR="00A35492" w:rsidRPr="009711FE" w:rsidRDefault="00A35492" w:rsidP="00947766">
            <w:pPr>
              <w:widowControl w:val="0"/>
              <w:spacing w:after="0" w:line="360" w:lineRule="auto"/>
              <w:ind w:hanging="28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A35492" w:rsidRPr="009711FE" w:rsidRDefault="00A35492" w:rsidP="00947766">
            <w:pPr>
              <w:widowControl w:val="0"/>
              <w:suppressAutoHyphens/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A35492" w:rsidRPr="009711FE" w:rsidRDefault="00A35492" w:rsidP="00947766">
            <w:pPr>
              <w:widowControl w:val="0"/>
              <w:suppressAutoHyphens/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5492" w:rsidRPr="009711FE" w:rsidTr="00947766">
        <w:trPr>
          <w:trHeight w:val="742"/>
        </w:trPr>
        <w:tc>
          <w:tcPr>
            <w:tcW w:w="362" w:type="pct"/>
            <w:shd w:val="clear" w:color="auto" w:fill="auto"/>
            <w:vAlign w:val="center"/>
          </w:tcPr>
          <w:p w:rsidR="00A35492" w:rsidRPr="009711FE" w:rsidRDefault="00A35492" w:rsidP="00947766">
            <w:pPr>
              <w:suppressAutoHyphens/>
              <w:spacing w:after="0" w:line="240" w:lineRule="auto"/>
              <w:ind w:right="-184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ПК 1.1-1.</w:t>
            </w:r>
            <w:r w:rsidR="006D1B75"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98" w:type="pct"/>
            <w:shd w:val="clear" w:color="auto" w:fill="auto"/>
          </w:tcPr>
          <w:p w:rsidR="00A35492" w:rsidRPr="009711FE" w:rsidRDefault="00A35492" w:rsidP="00E37D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МДК 04.01Технология выполнения работ по профессии Дробильщик 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A35492" w:rsidRPr="009711FE" w:rsidRDefault="00A35492" w:rsidP="00947766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</w:t>
            </w:r>
            <w:r w:rsidR="006D1B75"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A35492" w:rsidRPr="009711FE" w:rsidRDefault="00473214" w:rsidP="00947766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560" w:type="pct"/>
            <w:gridSpan w:val="3"/>
            <w:shd w:val="clear" w:color="auto" w:fill="auto"/>
            <w:vAlign w:val="center"/>
          </w:tcPr>
          <w:p w:rsidR="00A35492" w:rsidRPr="009711FE" w:rsidRDefault="00A35492" w:rsidP="0094776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A35492" w:rsidRPr="009711FE" w:rsidRDefault="00A35492" w:rsidP="0094776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A35492" w:rsidRPr="009711FE" w:rsidRDefault="003D3D2E" w:rsidP="00947766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315</w:t>
            </w:r>
            <w:bookmarkStart w:id="2" w:name="_GoBack"/>
            <w:bookmarkEnd w:id="2"/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A35492" w:rsidRPr="009711FE" w:rsidRDefault="00A35492" w:rsidP="0094776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A35492" w:rsidRPr="009711FE" w:rsidRDefault="00A35492" w:rsidP="00947766">
            <w:pPr>
              <w:widowControl w:val="0"/>
              <w:suppressAutoHyphens/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A35492" w:rsidRPr="009711FE" w:rsidRDefault="00A35492" w:rsidP="00947766">
            <w:pPr>
              <w:widowControl w:val="0"/>
              <w:suppressAutoHyphens/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72</w:t>
            </w:r>
          </w:p>
        </w:tc>
      </w:tr>
      <w:tr w:rsidR="006D1B75" w:rsidRPr="009711FE" w:rsidTr="00947766">
        <w:trPr>
          <w:trHeight w:val="742"/>
        </w:trPr>
        <w:tc>
          <w:tcPr>
            <w:tcW w:w="362" w:type="pct"/>
            <w:shd w:val="clear" w:color="auto" w:fill="auto"/>
            <w:vAlign w:val="center"/>
          </w:tcPr>
          <w:p w:rsidR="006D1B75" w:rsidRPr="009711FE" w:rsidRDefault="006D1B75" w:rsidP="006D1B75">
            <w:pPr>
              <w:suppressAutoHyphens/>
              <w:spacing w:after="0" w:line="240" w:lineRule="auto"/>
              <w:ind w:right="-184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ПК 1.1-1.6</w:t>
            </w:r>
          </w:p>
        </w:tc>
        <w:tc>
          <w:tcPr>
            <w:tcW w:w="1298" w:type="pct"/>
            <w:shd w:val="clear" w:color="auto" w:fill="auto"/>
          </w:tcPr>
          <w:p w:rsidR="006D1B75" w:rsidRPr="009711FE" w:rsidRDefault="006D1B75" w:rsidP="006D1B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МДК 04.02 Технология выполнения работ по профессии Контролер продукции обогащения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6D1B75" w:rsidRPr="009711FE" w:rsidRDefault="006D1B75" w:rsidP="006D1B7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255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6D1B75" w:rsidRPr="009711FE" w:rsidRDefault="00473214" w:rsidP="006D1B7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560" w:type="pct"/>
            <w:gridSpan w:val="3"/>
            <w:shd w:val="clear" w:color="auto" w:fill="auto"/>
            <w:vAlign w:val="center"/>
          </w:tcPr>
          <w:p w:rsidR="006D1B75" w:rsidRPr="009711FE" w:rsidRDefault="006D1B75" w:rsidP="006D1B7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6D1B75" w:rsidRPr="009711FE" w:rsidRDefault="006D1B75" w:rsidP="006D1B7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6D1B75" w:rsidRPr="009711FE" w:rsidRDefault="00473214" w:rsidP="006D1B7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215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6D1B75" w:rsidRPr="009711FE" w:rsidRDefault="006D1B75" w:rsidP="006D1B7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6D1B75" w:rsidRPr="009711FE" w:rsidRDefault="006D1B75" w:rsidP="006D1B75">
            <w:pPr>
              <w:widowControl w:val="0"/>
              <w:suppressAutoHyphens/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6D1B75" w:rsidRPr="009711FE" w:rsidRDefault="006D1B75" w:rsidP="006D1B75">
            <w:pPr>
              <w:widowControl w:val="0"/>
              <w:suppressAutoHyphens/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72</w:t>
            </w:r>
          </w:p>
        </w:tc>
      </w:tr>
      <w:tr w:rsidR="00C451BF" w:rsidRPr="009711FE" w:rsidTr="00C451BF">
        <w:trPr>
          <w:trHeight w:val="742"/>
        </w:trPr>
        <w:tc>
          <w:tcPr>
            <w:tcW w:w="362" w:type="pct"/>
            <w:shd w:val="clear" w:color="auto" w:fill="auto"/>
            <w:vAlign w:val="center"/>
          </w:tcPr>
          <w:p w:rsidR="00C451BF" w:rsidRPr="009711FE" w:rsidRDefault="00C451BF" w:rsidP="00947766">
            <w:pPr>
              <w:suppressAutoHyphens/>
              <w:spacing w:after="0" w:line="240" w:lineRule="auto"/>
              <w:ind w:right="-184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ПК 1.1-1.6</w:t>
            </w:r>
          </w:p>
        </w:tc>
        <w:tc>
          <w:tcPr>
            <w:tcW w:w="1298" w:type="pct"/>
            <w:shd w:val="clear" w:color="auto" w:fill="auto"/>
          </w:tcPr>
          <w:p w:rsidR="00C451BF" w:rsidRPr="009711FE" w:rsidRDefault="00C451BF" w:rsidP="00947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Производственная практика</w:t>
            </w:r>
            <w:r w:rsidRPr="009711FE">
              <w:rPr>
                <w:rFonts w:ascii="Times New Roman" w:eastAsia="Times New Roman" w:hAnsi="Times New Roman" w:cs="Times New Roman"/>
                <w:sz w:val="20"/>
                <w:szCs w:val="20"/>
              </w:rPr>
              <w:t>, часов</w:t>
            </w: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711FE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(если предусмотрена</w:t>
            </w:r>
            <w:r w:rsidRPr="009711F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итоговая (концентрированная) практика</w:t>
            </w:r>
            <w:r w:rsidRPr="009711FE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C451BF" w:rsidRPr="009711FE" w:rsidRDefault="00C451BF" w:rsidP="00947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216</w:t>
            </w:r>
          </w:p>
        </w:tc>
        <w:tc>
          <w:tcPr>
            <w:tcW w:w="343" w:type="pct"/>
            <w:gridSpan w:val="2"/>
            <w:shd w:val="clear" w:color="auto" w:fill="D9D9D9"/>
            <w:vAlign w:val="center"/>
          </w:tcPr>
          <w:p w:rsidR="00C451BF" w:rsidRPr="009711FE" w:rsidRDefault="00C451BF" w:rsidP="00947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3" w:type="pct"/>
            <w:gridSpan w:val="6"/>
            <w:shd w:val="clear" w:color="auto" w:fill="D9D9D9"/>
            <w:vAlign w:val="center"/>
          </w:tcPr>
          <w:p w:rsidR="00C451BF" w:rsidRPr="009711FE" w:rsidRDefault="00C451BF" w:rsidP="00947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C451BF" w:rsidRPr="009711FE" w:rsidRDefault="00C451BF" w:rsidP="00947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766" w:rsidRPr="009711FE" w:rsidTr="00947766">
        <w:trPr>
          <w:trHeight w:val="427"/>
        </w:trPr>
        <w:tc>
          <w:tcPr>
            <w:tcW w:w="362" w:type="pct"/>
            <w:shd w:val="clear" w:color="auto" w:fill="auto"/>
          </w:tcPr>
          <w:p w:rsidR="00947766" w:rsidRPr="009711FE" w:rsidRDefault="00947766" w:rsidP="009477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8" w:type="pct"/>
            <w:shd w:val="clear" w:color="auto" w:fill="auto"/>
          </w:tcPr>
          <w:p w:rsidR="00947766" w:rsidRPr="009711FE" w:rsidRDefault="00947766" w:rsidP="009477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368" w:type="pct"/>
            <w:shd w:val="clear" w:color="auto" w:fill="auto"/>
          </w:tcPr>
          <w:p w:rsidR="00947766" w:rsidRPr="009711FE" w:rsidRDefault="00AD17B8" w:rsidP="0094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693</w:t>
            </w:r>
          </w:p>
        </w:tc>
        <w:tc>
          <w:tcPr>
            <w:tcW w:w="337" w:type="pct"/>
            <w:shd w:val="clear" w:color="auto" w:fill="auto"/>
          </w:tcPr>
          <w:p w:rsidR="00947766" w:rsidRPr="009711FE" w:rsidRDefault="00473214" w:rsidP="0094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76</w:t>
            </w:r>
          </w:p>
        </w:tc>
        <w:tc>
          <w:tcPr>
            <w:tcW w:w="554" w:type="pct"/>
            <w:gridSpan w:val="2"/>
            <w:shd w:val="clear" w:color="auto" w:fill="auto"/>
          </w:tcPr>
          <w:p w:rsidR="00947766" w:rsidRPr="009711FE" w:rsidRDefault="00C451BF" w:rsidP="0094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19" w:type="pct"/>
            <w:gridSpan w:val="2"/>
            <w:shd w:val="clear" w:color="auto" w:fill="auto"/>
          </w:tcPr>
          <w:p w:rsidR="00947766" w:rsidRPr="009711FE" w:rsidRDefault="00947766" w:rsidP="0094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</w:tcPr>
          <w:p w:rsidR="00947766" w:rsidRPr="009711FE" w:rsidRDefault="003D3D2E" w:rsidP="0094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530</w:t>
            </w:r>
          </w:p>
        </w:tc>
        <w:tc>
          <w:tcPr>
            <w:tcW w:w="449" w:type="pct"/>
            <w:shd w:val="clear" w:color="auto" w:fill="auto"/>
          </w:tcPr>
          <w:p w:rsidR="00947766" w:rsidRPr="009711FE" w:rsidRDefault="00947766" w:rsidP="0094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pct"/>
            <w:shd w:val="clear" w:color="auto" w:fill="auto"/>
          </w:tcPr>
          <w:p w:rsidR="00947766" w:rsidRPr="009711FE" w:rsidRDefault="00947766" w:rsidP="00947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526" w:type="pct"/>
            <w:shd w:val="clear" w:color="auto" w:fill="auto"/>
          </w:tcPr>
          <w:p w:rsidR="00947766" w:rsidRPr="009711FE" w:rsidRDefault="00947766" w:rsidP="00947766">
            <w:pPr>
              <w:tabs>
                <w:tab w:val="center" w:pos="265"/>
                <w:tab w:val="left" w:pos="4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711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144</w:t>
            </w:r>
          </w:p>
        </w:tc>
      </w:tr>
    </w:tbl>
    <w:p w:rsidR="00480909" w:rsidRPr="00CB1A2A" w:rsidRDefault="00CB1A2A" w:rsidP="00CB1A2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i/>
          <w:caps/>
          <w:lang w:eastAsia="en-US"/>
        </w:rPr>
      </w:pPr>
      <w:r w:rsidRPr="00CB1A2A">
        <w:rPr>
          <w:rFonts w:ascii="Times New Roman" w:eastAsiaTheme="minorHAnsi" w:hAnsi="Times New Roman"/>
          <w:b/>
          <w:i/>
          <w:caps/>
          <w:lang w:eastAsia="en-US"/>
        </w:rPr>
        <w:br w:type="page"/>
      </w:r>
    </w:p>
    <w:p w:rsidR="00CB1A2A" w:rsidRPr="00CB1A2A" w:rsidRDefault="00CB1A2A" w:rsidP="00CB1A2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i/>
          <w:caps/>
          <w:lang w:eastAsia="en-US"/>
        </w:rPr>
      </w:pPr>
    </w:p>
    <w:p w:rsidR="00BC0142" w:rsidRPr="00500BAB" w:rsidRDefault="00CB1A2A" w:rsidP="00BC0142">
      <w:pPr>
        <w:spacing w:after="0"/>
        <w:rPr>
          <w:rFonts w:ascii="Times New Roman" w:eastAsiaTheme="minorHAnsi" w:hAnsi="Times New Roman"/>
          <w:iCs/>
          <w:sz w:val="24"/>
          <w:szCs w:val="24"/>
          <w:lang w:eastAsia="en-US"/>
        </w:rPr>
      </w:pPr>
      <w:r w:rsidRPr="00500BAB">
        <w:rPr>
          <w:rFonts w:ascii="Times New Roman" w:eastAsiaTheme="minorHAnsi" w:hAnsi="Times New Roman"/>
          <w:b/>
          <w:caps/>
          <w:sz w:val="24"/>
          <w:szCs w:val="24"/>
          <w:lang w:eastAsia="en-US"/>
        </w:rPr>
        <w:t xml:space="preserve">3.2. </w:t>
      </w:r>
      <w:r w:rsidRPr="00500BAB">
        <w:rPr>
          <w:rFonts w:ascii="Times New Roman" w:eastAsiaTheme="minorHAnsi" w:hAnsi="Times New Roman"/>
          <w:b/>
          <w:sz w:val="24"/>
          <w:szCs w:val="24"/>
          <w:lang w:eastAsia="en-US"/>
        </w:rPr>
        <w:t>Содержание обучения по профессиональному модулю</w:t>
      </w:r>
      <w:r w:rsidR="00244D59" w:rsidRPr="00500BAB">
        <w:rPr>
          <w:rFonts w:ascii="Times New Roman" w:eastAsiaTheme="minorHAnsi" w:hAnsi="Times New Roman"/>
          <w:b/>
          <w:sz w:val="24"/>
          <w:szCs w:val="24"/>
          <w:lang w:eastAsia="en-US"/>
        </w:rPr>
        <w:t>:</w:t>
      </w:r>
      <w:r w:rsidRPr="00500BAB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 w:rsidR="00BC0142" w:rsidRPr="00500BAB">
        <w:rPr>
          <w:rFonts w:ascii="Times New Roman" w:eastAsiaTheme="minorHAnsi" w:hAnsi="Times New Roman"/>
          <w:b/>
          <w:iCs/>
          <w:sz w:val="24"/>
          <w:szCs w:val="24"/>
          <w:lang w:eastAsia="en-US"/>
        </w:rPr>
        <w:t>ПМ.04 «Выполнение работ по одной или нескольким   профессиям рабочих, должностям служащих 11907 Дробильщик, 13040 Контролер продукции обогащения</w:t>
      </w:r>
      <w:r w:rsidR="00BC0142" w:rsidRPr="00500BAB">
        <w:rPr>
          <w:rFonts w:ascii="Times New Roman" w:eastAsiaTheme="minorHAnsi" w:hAnsi="Times New Roman"/>
          <w:iCs/>
          <w:sz w:val="24"/>
          <w:szCs w:val="24"/>
          <w:lang w:eastAsia="en-US"/>
        </w:rPr>
        <w:t>»</w:t>
      </w:r>
    </w:p>
    <w:p w:rsidR="00153D84" w:rsidRPr="00500BAB" w:rsidRDefault="00153D84" w:rsidP="00BC0142">
      <w:pPr>
        <w:spacing w:after="0"/>
        <w:rPr>
          <w:rFonts w:ascii="Times New Roman" w:eastAsiaTheme="minorHAnsi" w:hAnsi="Times New Roman"/>
          <w:b/>
          <w:bCs/>
          <w:iCs/>
          <w:sz w:val="24"/>
          <w:szCs w:val="24"/>
          <w:lang w:eastAsia="en-US"/>
        </w:rPr>
      </w:pPr>
    </w:p>
    <w:p w:rsidR="00CB1A2A" w:rsidRPr="00CB1A2A" w:rsidRDefault="00CB1A2A" w:rsidP="00CB1A2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CB1A2A" w:rsidRPr="00CB1A2A" w:rsidRDefault="00CB1A2A" w:rsidP="00CB1A2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  <w:highlight w:val="cyan"/>
          <w:lang w:eastAsia="en-US"/>
        </w:rPr>
      </w:pPr>
      <w:r w:rsidRPr="00CB1A2A">
        <w:rPr>
          <w:rFonts w:ascii="Times New Roman" w:eastAsiaTheme="minorHAnsi" w:hAnsi="Times New Roman"/>
          <w:b/>
          <w:bCs/>
          <w:sz w:val="24"/>
          <w:szCs w:val="24"/>
          <w:highlight w:val="cyan"/>
          <w:lang w:eastAsia="en-US"/>
        </w:rPr>
        <w:t xml:space="preserve"> </w:t>
      </w:r>
    </w:p>
    <w:tbl>
      <w:tblPr>
        <w:tblW w:w="15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11541"/>
        <w:gridCol w:w="1276"/>
      </w:tblGrid>
      <w:tr w:rsidR="00CB1A2A" w:rsidRPr="00E13826" w:rsidTr="00095A72">
        <w:tc>
          <w:tcPr>
            <w:tcW w:w="3168" w:type="dxa"/>
          </w:tcPr>
          <w:p w:rsidR="00CB1A2A" w:rsidRPr="00E13826" w:rsidRDefault="00CB1A2A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1541" w:type="dxa"/>
          </w:tcPr>
          <w:p w:rsidR="00CB1A2A" w:rsidRPr="00E13826" w:rsidRDefault="00CB1A2A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 и квалификационная работа</w:t>
            </w:r>
            <w:r w:rsidRPr="00E13826">
              <w:rPr>
                <w:rFonts w:ascii="Times New Roman" w:eastAsiaTheme="minorHAnsi" w:hAnsi="Times New Roman" w:cs="Times New Roman"/>
                <w:bCs/>
                <w:i/>
                <w:sz w:val="24"/>
                <w:szCs w:val="24"/>
                <w:lang w:eastAsia="en-US"/>
              </w:rPr>
              <w:t xml:space="preserve"> </w:t>
            </w:r>
          </w:p>
          <w:p w:rsidR="00CB1A2A" w:rsidRPr="00E13826" w:rsidRDefault="00CB1A2A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Cs/>
                <w:i/>
                <w:sz w:val="24"/>
                <w:szCs w:val="24"/>
                <w:lang w:eastAsia="en-US"/>
              </w:rPr>
              <w:t>(если предусмотрены)</w:t>
            </w:r>
          </w:p>
        </w:tc>
        <w:tc>
          <w:tcPr>
            <w:tcW w:w="1276" w:type="dxa"/>
          </w:tcPr>
          <w:p w:rsidR="00CB1A2A" w:rsidRPr="00E13826" w:rsidRDefault="00CB1A2A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CB1A2A" w:rsidRPr="00E13826" w:rsidTr="00095A72">
        <w:tc>
          <w:tcPr>
            <w:tcW w:w="3168" w:type="dxa"/>
          </w:tcPr>
          <w:p w:rsidR="00CB1A2A" w:rsidRPr="00E13826" w:rsidRDefault="00CB1A2A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541" w:type="dxa"/>
          </w:tcPr>
          <w:p w:rsidR="00CB1A2A" w:rsidRPr="00E13826" w:rsidRDefault="00CB1A2A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</w:tcPr>
          <w:p w:rsidR="00CB1A2A" w:rsidRPr="00E13826" w:rsidRDefault="00CB1A2A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E37D52" w:rsidRPr="00E13826" w:rsidTr="00095A72">
        <w:tc>
          <w:tcPr>
            <w:tcW w:w="3168" w:type="dxa"/>
          </w:tcPr>
          <w:p w:rsidR="0060503C" w:rsidRPr="00E13826" w:rsidRDefault="0060503C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ПМ.04 «Выполнение работ по одной или нескольким   профессиям рабочих, должностям служащих 11907 Дробильщик, 13040 Контролер продукции обогащения»</w:t>
            </w:r>
          </w:p>
          <w:p w:rsidR="0060503C" w:rsidRPr="00E13826" w:rsidRDefault="0060503C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</w:pPr>
          </w:p>
          <w:p w:rsidR="00E37D52" w:rsidRPr="00E13826" w:rsidRDefault="00E37D5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E37D52" w:rsidRPr="00E13826" w:rsidRDefault="00E37D5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E37D52" w:rsidRPr="00E13826" w:rsidRDefault="0060503C" w:rsidP="00E13826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693</w:t>
            </w:r>
          </w:p>
        </w:tc>
      </w:tr>
      <w:tr w:rsidR="00E37D52" w:rsidRPr="00E13826" w:rsidTr="00095A72">
        <w:tc>
          <w:tcPr>
            <w:tcW w:w="3168" w:type="dxa"/>
          </w:tcPr>
          <w:p w:rsidR="00E37D52" w:rsidRPr="00E13826" w:rsidRDefault="00E37D52" w:rsidP="00E13826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МДК 04.01Технология выполнения работ по профессии Дробильщик </w:t>
            </w:r>
          </w:p>
        </w:tc>
        <w:tc>
          <w:tcPr>
            <w:tcW w:w="11541" w:type="dxa"/>
          </w:tcPr>
          <w:p w:rsidR="00E37D52" w:rsidRPr="00E13826" w:rsidRDefault="00E37D5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E37D52" w:rsidRPr="00E13826" w:rsidRDefault="00EC6A3F" w:rsidP="00E13826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222</w:t>
            </w:r>
          </w:p>
        </w:tc>
      </w:tr>
      <w:tr w:rsidR="00CB1A2A" w:rsidRPr="00E13826" w:rsidTr="00095A72">
        <w:tc>
          <w:tcPr>
            <w:tcW w:w="3168" w:type="dxa"/>
          </w:tcPr>
          <w:p w:rsidR="00310F75" w:rsidRPr="00E13826" w:rsidRDefault="00310F75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Тема 1.1</w:t>
            </w:r>
          </w:p>
          <w:p w:rsidR="00CB1A2A" w:rsidRPr="00E13826" w:rsidRDefault="00310F75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Основы дробления руды</w:t>
            </w:r>
          </w:p>
        </w:tc>
        <w:tc>
          <w:tcPr>
            <w:tcW w:w="11541" w:type="dxa"/>
          </w:tcPr>
          <w:p w:rsidR="00CB1A2A" w:rsidRPr="00E13826" w:rsidRDefault="00CB1A2A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276" w:type="dxa"/>
          </w:tcPr>
          <w:p w:rsidR="00CB1A2A" w:rsidRPr="00E13826" w:rsidRDefault="00E82F9B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CB1A2A" w:rsidRPr="00E13826" w:rsidTr="005B49B3">
        <w:trPr>
          <w:trHeight w:val="1123"/>
        </w:trPr>
        <w:tc>
          <w:tcPr>
            <w:tcW w:w="3168" w:type="dxa"/>
          </w:tcPr>
          <w:p w:rsidR="00CB1A2A" w:rsidRPr="00E13826" w:rsidRDefault="00CB1A2A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095A72" w:rsidRPr="00E13826" w:rsidRDefault="00095A72" w:rsidP="00E13826">
            <w:pPr>
              <w:numPr>
                <w:ilvl w:val="0"/>
                <w:numId w:val="1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Введение. </w:t>
            </w: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Физические характеристики руды: масса, влажность, крупность, вкрапленность полезных минералов. </w:t>
            </w:r>
          </w:p>
          <w:p w:rsidR="00095A72" w:rsidRPr="00E13826" w:rsidRDefault="00095A72" w:rsidP="00E13826">
            <w:pPr>
              <w:numPr>
                <w:ilvl w:val="0"/>
                <w:numId w:val="1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Гранулометрическая характеристика.</w:t>
            </w:r>
            <w:r w:rsidR="001F6FD2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Оценка доли отдельных классов крупности, содержания плюсовых и минусовых классов. Приближенные способы оценки крупности.Максимальный и средний размер кусков.</w:t>
            </w:r>
          </w:p>
          <w:p w:rsidR="00095A72" w:rsidRPr="00E13826" w:rsidRDefault="00095A72" w:rsidP="00E13826">
            <w:pPr>
              <w:numPr>
                <w:ilvl w:val="0"/>
                <w:numId w:val="1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измерения масс с помощью весов, в том числе в бункерах; определение расхода руды. </w:t>
            </w:r>
          </w:p>
          <w:p w:rsidR="00095A72" w:rsidRPr="00E13826" w:rsidRDefault="00095A72" w:rsidP="00E13826">
            <w:pPr>
              <w:numPr>
                <w:ilvl w:val="0"/>
                <w:numId w:val="1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измерения влажности руды.Способы измерения крупности руды. Ситовой анализ, номера сит. </w:t>
            </w:r>
          </w:p>
          <w:p w:rsidR="00095A72" w:rsidRPr="00E13826" w:rsidRDefault="00095A72" w:rsidP="00E13826">
            <w:pPr>
              <w:numPr>
                <w:ilvl w:val="0"/>
                <w:numId w:val="1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понятия о необходимости и назначении операций дробления.</w:t>
            </w:r>
            <w:r w:rsidR="00D36515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Раскрытие минералов.Прочность и хрупкость кусков руды. Способы разрушения кусков. Дробимые и недробимые предметы. Способы дробления.</w:t>
            </w: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95A72" w:rsidRPr="00E13826" w:rsidRDefault="00095A72" w:rsidP="00E13826">
            <w:pPr>
              <w:numPr>
                <w:ilvl w:val="0"/>
                <w:numId w:val="1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схема дробилки.</w:t>
            </w:r>
            <w:r w:rsidR="00A8611C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Приемная щель, разгрузочная щель.</w:t>
            </w:r>
            <w:r w:rsidR="00D36515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Соотношения максимальных размеров кусков руды и продуктов дробления и приемных и разгрузочных щелей. Условия захвата кусков.</w:t>
            </w:r>
          </w:p>
          <w:p w:rsidR="00095A72" w:rsidRPr="00E13826" w:rsidRDefault="00095A72" w:rsidP="00E13826">
            <w:pPr>
              <w:numPr>
                <w:ilvl w:val="0"/>
                <w:numId w:val="1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Степень дробления. Стадиальность дробления. Крупное, среднее и мелкое дробление.</w:t>
            </w:r>
          </w:p>
          <w:p w:rsidR="00095A72" w:rsidRPr="00E13826" w:rsidRDefault="00095A72" w:rsidP="00E13826">
            <w:pPr>
              <w:numPr>
                <w:ilvl w:val="0"/>
                <w:numId w:val="1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разделения продуктов дробления по крупности. Разделение на колосниках, ситовых поверхностях. Живое сечение грохотов. Эффективность грохочения. </w:t>
            </w:r>
          </w:p>
          <w:p w:rsidR="00095A72" w:rsidRPr="00E13826" w:rsidRDefault="00095A72" w:rsidP="00E13826">
            <w:pPr>
              <w:numPr>
                <w:ilvl w:val="0"/>
                <w:numId w:val="1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на эффективность грохочения влажности и производительности.</w:t>
            </w:r>
            <w:r w:rsidR="00CF63F4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Предварительное и поверочное грохочение.</w:t>
            </w:r>
          </w:p>
          <w:p w:rsidR="00095A72" w:rsidRPr="00E13826" w:rsidRDefault="00095A72" w:rsidP="00E13826">
            <w:pPr>
              <w:numPr>
                <w:ilvl w:val="0"/>
                <w:numId w:val="1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Схемы взаимосвязанной работы дробилок и грохотов. </w:t>
            </w:r>
          </w:p>
          <w:p w:rsidR="00095A72" w:rsidRPr="00E13826" w:rsidRDefault="00095A72" w:rsidP="00E13826">
            <w:pPr>
              <w:numPr>
                <w:ilvl w:val="0"/>
                <w:numId w:val="1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Характеристики качества, требования к качеству, средства измерения качества. </w:t>
            </w:r>
          </w:p>
          <w:p w:rsidR="00D36515" w:rsidRPr="00E13826" w:rsidRDefault="00095A72" w:rsidP="00E13826">
            <w:pPr>
              <w:numPr>
                <w:ilvl w:val="0"/>
                <w:numId w:val="1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Отбор и подготовка проб для оценки качества руды и продуктов дробления. </w:t>
            </w:r>
            <w:r w:rsidR="00D36515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Технические условия на продукты дробления. </w:t>
            </w:r>
          </w:p>
          <w:p w:rsidR="00CB1A2A" w:rsidRPr="00E13826" w:rsidRDefault="00CB1A2A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0960" w:rsidRPr="00E13826" w:rsidRDefault="00090960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090960" w:rsidRPr="00E13826" w:rsidRDefault="00090960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090960" w:rsidRPr="00E13826" w:rsidRDefault="00090960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090960" w:rsidRPr="00E13826" w:rsidRDefault="00090960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090960" w:rsidRPr="00E13826" w:rsidRDefault="00090960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090960" w:rsidRPr="00E13826" w:rsidRDefault="00090960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090960" w:rsidRPr="00E13826" w:rsidRDefault="00090960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090960" w:rsidRPr="00E13826" w:rsidRDefault="00090960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090960" w:rsidRPr="00E13826" w:rsidRDefault="00090960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090960" w:rsidRPr="00E13826" w:rsidRDefault="00090960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090960" w:rsidRPr="00E13826" w:rsidRDefault="00090960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B572A" w:rsidRPr="00E13826" w:rsidTr="005B49B3">
        <w:trPr>
          <w:trHeight w:val="1123"/>
        </w:trPr>
        <w:tc>
          <w:tcPr>
            <w:tcW w:w="3168" w:type="dxa"/>
          </w:tcPr>
          <w:p w:rsidR="001B572A" w:rsidRPr="00E13826" w:rsidRDefault="001B572A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D85514" w:rsidRPr="00E13826" w:rsidRDefault="00D85514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  <w:b/>
              </w:rPr>
            </w:pPr>
            <w:r w:rsidRPr="00E13826">
              <w:rPr>
                <w:rFonts w:ascii="Times New Roman" w:eastAsia="Times New Roman" w:hAnsi="Times New Roman" w:cs="Times New Roman"/>
                <w:b/>
              </w:rPr>
              <w:t>Практические занятия:</w:t>
            </w:r>
          </w:p>
          <w:p w:rsidR="001B572A" w:rsidRPr="00E13826" w:rsidRDefault="003B56DF" w:rsidP="00E13826">
            <w:pPr>
              <w:pStyle w:val="a3"/>
              <w:numPr>
                <w:ilvl w:val="0"/>
                <w:numId w:val="8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>Гранулометрический состав и его определение.</w:t>
            </w:r>
          </w:p>
          <w:p w:rsidR="003B56DF" w:rsidRPr="00E13826" w:rsidRDefault="003B56DF" w:rsidP="00E13826">
            <w:pPr>
              <w:pStyle w:val="a3"/>
              <w:numPr>
                <w:ilvl w:val="0"/>
                <w:numId w:val="8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>Расчет ситового анализа.</w:t>
            </w:r>
          </w:p>
          <w:p w:rsidR="003B56DF" w:rsidRPr="00E13826" w:rsidRDefault="003B56DF" w:rsidP="00E13826">
            <w:pPr>
              <w:pStyle w:val="a3"/>
              <w:numPr>
                <w:ilvl w:val="0"/>
                <w:numId w:val="8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>Определение степени дробления с помощью гранулометрического анализа.</w:t>
            </w:r>
          </w:p>
          <w:p w:rsidR="003B56DF" w:rsidRPr="00E13826" w:rsidRDefault="003B56DF" w:rsidP="00E13826">
            <w:pPr>
              <w:pStyle w:val="a3"/>
              <w:numPr>
                <w:ilvl w:val="0"/>
                <w:numId w:val="8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>Расчет ситового анализа до дробления.</w:t>
            </w:r>
          </w:p>
          <w:p w:rsidR="003B56DF" w:rsidRPr="00E13826" w:rsidRDefault="003B56DF" w:rsidP="00E13826">
            <w:pPr>
              <w:pStyle w:val="a3"/>
              <w:numPr>
                <w:ilvl w:val="0"/>
                <w:numId w:val="8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>Расчет ситового анализа после дробления.</w:t>
            </w:r>
          </w:p>
          <w:p w:rsidR="003B56DF" w:rsidRPr="00E13826" w:rsidRDefault="003B56DF" w:rsidP="00E13826">
            <w:pPr>
              <w:pStyle w:val="a3"/>
              <w:numPr>
                <w:ilvl w:val="0"/>
                <w:numId w:val="8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Theme="minorHAnsi" w:hAnsi="Times New Roman" w:cs="Times New Roman"/>
                <w:lang w:eastAsia="en-US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>Определение степени дробления с помощью ситового анализа.</w:t>
            </w:r>
          </w:p>
        </w:tc>
        <w:tc>
          <w:tcPr>
            <w:tcW w:w="1276" w:type="dxa"/>
          </w:tcPr>
          <w:p w:rsidR="001305D1" w:rsidRPr="00E13826" w:rsidRDefault="00AC27F8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CB1A2A" w:rsidRPr="00E13826" w:rsidTr="00095A72">
        <w:trPr>
          <w:trHeight w:val="298"/>
        </w:trPr>
        <w:tc>
          <w:tcPr>
            <w:tcW w:w="3168" w:type="dxa"/>
          </w:tcPr>
          <w:p w:rsidR="00E13826" w:rsidRPr="00E13826" w:rsidRDefault="00E1382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Тема 1.2. </w:t>
            </w:r>
          </w:p>
          <w:p w:rsidR="00CB1A2A" w:rsidRPr="00E13826" w:rsidRDefault="00E1382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Механизация подъемно-транспортных операций</w:t>
            </w:r>
          </w:p>
        </w:tc>
        <w:tc>
          <w:tcPr>
            <w:tcW w:w="11541" w:type="dxa"/>
          </w:tcPr>
          <w:p w:rsidR="00CB1A2A" w:rsidRPr="00E13826" w:rsidRDefault="00CB1A2A" w:rsidP="00E13826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</w:tcPr>
          <w:p w:rsidR="00CB1A2A" w:rsidRPr="00E13826" w:rsidRDefault="005B49B3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CB1A2A" w:rsidRPr="00E13826" w:rsidTr="00095A72">
        <w:trPr>
          <w:trHeight w:val="298"/>
        </w:trPr>
        <w:tc>
          <w:tcPr>
            <w:tcW w:w="3168" w:type="dxa"/>
          </w:tcPr>
          <w:p w:rsidR="00CB1A2A" w:rsidRPr="00E13826" w:rsidRDefault="00CB1A2A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A024BD" w:rsidRPr="00E13826" w:rsidRDefault="00A024BD" w:rsidP="00E13826">
            <w:pPr>
              <w:numPr>
                <w:ilvl w:val="0"/>
                <w:numId w:val="2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Виды, классификация транспортных средств обогатительных фабрик.</w:t>
            </w:r>
            <w:r w:rsidR="00D36515" w:rsidRPr="00E138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Классификация конвейерного транспорта</w:t>
            </w:r>
            <w:r w:rsidR="00D36515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B49B3" w:rsidRPr="00E13826" w:rsidRDefault="005B49B3" w:rsidP="00E13826">
            <w:pPr>
              <w:numPr>
                <w:ilvl w:val="0"/>
                <w:numId w:val="2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подъемно-транспортных операций - строповка и извлечение негабаритов, посторонних предметов, некачественного сырья из дробилок; выполнение стропальных работ и т.п.</w:t>
            </w:r>
          </w:p>
          <w:p w:rsidR="00D36515" w:rsidRPr="00E13826" w:rsidRDefault="005B49B3" w:rsidP="00E13826">
            <w:pPr>
              <w:numPr>
                <w:ilvl w:val="0"/>
                <w:numId w:val="2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Грузоподъемное и подъемно-транспортное оборудование - подъемники, тали, домкраты. Основные узлы и детали подъемно-транспортного оборудования. </w:t>
            </w:r>
          </w:p>
          <w:p w:rsidR="005B49B3" w:rsidRPr="00E13826" w:rsidRDefault="005B49B3" w:rsidP="00E13826">
            <w:pPr>
              <w:numPr>
                <w:ilvl w:val="0"/>
                <w:numId w:val="2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Канаты. Типы и обозначение канатов. Отбраковка канатов. Цепи, конструкции и область применения.</w:t>
            </w:r>
          </w:p>
          <w:p w:rsidR="00D36515" w:rsidRPr="00E13826" w:rsidRDefault="005B49B3" w:rsidP="00E13826">
            <w:pPr>
              <w:numPr>
                <w:ilvl w:val="0"/>
                <w:numId w:val="2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Такелажные работы.</w:t>
            </w:r>
          </w:p>
          <w:p w:rsidR="005B49B3" w:rsidRPr="00E13826" w:rsidRDefault="005B49B3" w:rsidP="00E13826">
            <w:pPr>
              <w:numPr>
                <w:ilvl w:val="0"/>
                <w:numId w:val="2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Грузоподъемные устройства, грузозахватные приспособления и стропы. Понятие о строповке грузов. </w:t>
            </w:r>
          </w:p>
          <w:p w:rsidR="00CB1A2A" w:rsidRPr="00E13826" w:rsidRDefault="005B49B3" w:rsidP="00E13826">
            <w:pPr>
              <w:numPr>
                <w:ilvl w:val="0"/>
                <w:numId w:val="2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правила безопасности при строповке и транспортировании грузов. Требования, предъявляемые правилами безопасности к подвесным устройствам и приспособлениям.</w:t>
            </w:r>
          </w:p>
        </w:tc>
        <w:tc>
          <w:tcPr>
            <w:tcW w:w="1276" w:type="dxa"/>
          </w:tcPr>
          <w:p w:rsidR="00D33B33" w:rsidRPr="00E13826" w:rsidRDefault="00D33B33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3B33" w:rsidRPr="00E13826" w:rsidTr="00D33B33">
        <w:trPr>
          <w:trHeight w:val="197"/>
        </w:trPr>
        <w:tc>
          <w:tcPr>
            <w:tcW w:w="3168" w:type="dxa"/>
            <w:vMerge w:val="restart"/>
          </w:tcPr>
          <w:p w:rsidR="00D33B33" w:rsidRPr="00E13826" w:rsidRDefault="00D33B33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  <w:vMerge w:val="restart"/>
          </w:tcPr>
          <w:p w:rsidR="00D33B33" w:rsidRPr="00E13826" w:rsidRDefault="00D33B33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  <w:bCs/>
              </w:rPr>
            </w:pPr>
            <w:r w:rsidRPr="00E13826">
              <w:rPr>
                <w:rFonts w:ascii="Times New Roman" w:eastAsia="Times New Roman" w:hAnsi="Times New Roman" w:cs="Times New Roman"/>
                <w:b/>
                <w:bCs/>
              </w:rPr>
              <w:t>Практические работы</w:t>
            </w:r>
            <w:r w:rsidRPr="00E13826">
              <w:rPr>
                <w:rFonts w:ascii="Times New Roman" w:eastAsia="Times New Roman" w:hAnsi="Times New Roman" w:cs="Times New Roman"/>
                <w:bCs/>
              </w:rPr>
              <w:t>:</w:t>
            </w:r>
          </w:p>
          <w:p w:rsidR="00D33B33" w:rsidRPr="00E13826" w:rsidRDefault="00D33B33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1.Анализ правил  эксплуатации ленточных конвейеров действующих фабрик</w:t>
            </w:r>
          </w:p>
          <w:p w:rsidR="00D33B33" w:rsidRPr="00E13826" w:rsidRDefault="00D33B33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Выбор и расчет ленточных конвейеров</w:t>
            </w:r>
          </w:p>
          <w:p w:rsidR="00D33B33" w:rsidRPr="00E13826" w:rsidRDefault="00D33B33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Выбор и расчет скребковых конвейеров</w:t>
            </w:r>
          </w:p>
          <w:p w:rsidR="00D33B33" w:rsidRPr="00E13826" w:rsidRDefault="00D33B33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Выбор и расчет пластинчатых конвейеров</w:t>
            </w:r>
          </w:p>
          <w:p w:rsidR="00D33B33" w:rsidRPr="00E13826" w:rsidRDefault="00D33B33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5. Выбор и расчет обезвоживающих элеваторов</w:t>
            </w:r>
          </w:p>
        </w:tc>
        <w:tc>
          <w:tcPr>
            <w:tcW w:w="1276" w:type="dxa"/>
          </w:tcPr>
          <w:p w:rsidR="00D33B33" w:rsidRPr="00E13826" w:rsidRDefault="00D33B33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D33B33" w:rsidRPr="00E13826" w:rsidTr="00095A72">
        <w:trPr>
          <w:trHeight w:val="1440"/>
        </w:trPr>
        <w:tc>
          <w:tcPr>
            <w:tcW w:w="3168" w:type="dxa"/>
            <w:vMerge/>
          </w:tcPr>
          <w:p w:rsidR="00D33B33" w:rsidRPr="00E13826" w:rsidRDefault="00D33B33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  <w:vMerge/>
          </w:tcPr>
          <w:p w:rsidR="00D33B33" w:rsidRPr="00E13826" w:rsidRDefault="00D33B33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D33B33" w:rsidRPr="00E13826" w:rsidRDefault="00D33B33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CB1A2A" w:rsidRPr="00E13826" w:rsidTr="00095A72">
        <w:tc>
          <w:tcPr>
            <w:tcW w:w="3168" w:type="dxa"/>
          </w:tcPr>
          <w:p w:rsidR="00E13826" w:rsidRPr="00E13826" w:rsidRDefault="00E13826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Тема.3</w:t>
            </w:r>
          </w:p>
          <w:p w:rsidR="00E13826" w:rsidRPr="00E13826" w:rsidRDefault="00E13826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  <w:r w:rsidRPr="00E138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Устройство, эксплуатация и ремонт</w:t>
            </w:r>
          </w:p>
          <w:p w:rsidR="00CB1A2A" w:rsidRPr="00E13826" w:rsidRDefault="00E13826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дробильного оборудования</w:t>
            </w:r>
          </w:p>
        </w:tc>
        <w:tc>
          <w:tcPr>
            <w:tcW w:w="11541" w:type="dxa"/>
          </w:tcPr>
          <w:p w:rsidR="00CB1A2A" w:rsidRPr="00E13826" w:rsidRDefault="00CB1A2A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276" w:type="dxa"/>
          </w:tcPr>
          <w:p w:rsidR="00CB1A2A" w:rsidRPr="00E13826" w:rsidRDefault="00AC27F8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CB1A2A" w:rsidRPr="00E13826" w:rsidTr="00095A72">
        <w:tc>
          <w:tcPr>
            <w:tcW w:w="3168" w:type="dxa"/>
          </w:tcPr>
          <w:p w:rsidR="00CB1A2A" w:rsidRPr="00E13826" w:rsidRDefault="00CB1A2A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5B49B3" w:rsidRPr="00E13826" w:rsidRDefault="005B49B3" w:rsidP="00E13826">
            <w:pPr>
              <w:numPr>
                <w:ilvl w:val="0"/>
                <w:numId w:val="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Классификация машин для дробления. Типы дробилок. </w:t>
            </w:r>
          </w:p>
          <w:p w:rsidR="005B49B3" w:rsidRPr="00E13826" w:rsidRDefault="005B49B3" w:rsidP="00E13826">
            <w:pPr>
              <w:numPr>
                <w:ilvl w:val="0"/>
                <w:numId w:val="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Щековые дробилки.Принцип действия, устройство и область применения. Конструкции щековых дробилок. Технологические характеристики щековых дробилок. </w:t>
            </w:r>
          </w:p>
          <w:p w:rsidR="005B49B3" w:rsidRPr="00E13826" w:rsidRDefault="005B49B3" w:rsidP="00E13826">
            <w:pPr>
              <w:numPr>
                <w:ilvl w:val="0"/>
                <w:numId w:val="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Конусные дробилки. Принцип действия и область применения. Конструкции конусных дробилок крупного, среднего и мелкого дробления.</w:t>
            </w:r>
          </w:p>
          <w:p w:rsidR="005B49B3" w:rsidRPr="00E13826" w:rsidRDefault="005B49B3" w:rsidP="00E13826">
            <w:pPr>
              <w:numPr>
                <w:ilvl w:val="0"/>
                <w:numId w:val="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Валковые дробилки. Принцип действия, устройство и область применения. Конструкции валковых дробилок.</w:t>
            </w:r>
          </w:p>
          <w:p w:rsidR="005B49B3" w:rsidRPr="00E13826" w:rsidRDefault="005B49B3" w:rsidP="00E13826">
            <w:pPr>
              <w:numPr>
                <w:ilvl w:val="0"/>
                <w:numId w:val="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Дробилки ударного действия. Молотковые и роторные дробилки. Копры.</w:t>
            </w:r>
          </w:p>
          <w:p w:rsidR="005B49B3" w:rsidRPr="00E13826" w:rsidRDefault="005B49B3" w:rsidP="00E13826">
            <w:pPr>
              <w:numPr>
                <w:ilvl w:val="0"/>
                <w:numId w:val="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Дробильно-сортировочные установки. Принцип действия, устройство и область применения. </w:t>
            </w:r>
          </w:p>
          <w:p w:rsidR="00383116" w:rsidRPr="00E13826" w:rsidRDefault="005B49B3" w:rsidP="00E13826">
            <w:pPr>
              <w:numPr>
                <w:ilvl w:val="0"/>
                <w:numId w:val="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Дробильные агрегаты.Электрооборудование дробилок. Схемы подключения дробилок к </w:t>
            </w: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электросети. </w:t>
            </w:r>
          </w:p>
          <w:p w:rsidR="005B49B3" w:rsidRPr="00E13826" w:rsidRDefault="005B49B3" w:rsidP="00E13826">
            <w:pPr>
              <w:numPr>
                <w:ilvl w:val="0"/>
                <w:numId w:val="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Пусковая аппаратура.Средства автоматизации, блокировки и сигнализации. Системы автоматического контроля и регулирования режима работы. Системы дистанционного управления работой дробилок. </w:t>
            </w:r>
          </w:p>
          <w:p w:rsidR="005B49B3" w:rsidRPr="00E13826" w:rsidRDefault="005B49B3" w:rsidP="00E13826">
            <w:pPr>
              <w:numPr>
                <w:ilvl w:val="0"/>
                <w:numId w:val="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Аппаратура контроля за состоянием маслохозяйства и электрооборудования.</w:t>
            </w:r>
          </w:p>
          <w:p w:rsidR="005B49B3" w:rsidRPr="00E13826" w:rsidRDefault="005B49B3" w:rsidP="00E13826">
            <w:pPr>
              <w:numPr>
                <w:ilvl w:val="0"/>
                <w:numId w:val="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устройства. Питатели и конвейеры, их виды, устройство, назначение и конструктивные особенности.</w:t>
            </w:r>
          </w:p>
          <w:p w:rsidR="005B49B3" w:rsidRPr="00E13826" w:rsidRDefault="005B49B3" w:rsidP="00E13826">
            <w:pPr>
              <w:numPr>
                <w:ilvl w:val="0"/>
                <w:numId w:val="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Грохоты. Принцип действия, устройство и область применения. </w:t>
            </w:r>
          </w:p>
          <w:p w:rsidR="005B49B3" w:rsidRPr="00E13826" w:rsidRDefault="005B49B3" w:rsidP="00E13826">
            <w:pPr>
              <w:numPr>
                <w:ilvl w:val="0"/>
                <w:numId w:val="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Механические и ручные сита.</w:t>
            </w:r>
          </w:p>
          <w:p w:rsidR="005B49B3" w:rsidRPr="00E13826" w:rsidRDefault="005B49B3" w:rsidP="00E13826">
            <w:pPr>
              <w:numPr>
                <w:ilvl w:val="0"/>
                <w:numId w:val="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Методы обеспыливания при дроблении и транспортировке. </w:t>
            </w:r>
          </w:p>
          <w:p w:rsidR="005B49B3" w:rsidRPr="00E13826" w:rsidRDefault="005B49B3" w:rsidP="00E13826">
            <w:pPr>
              <w:numPr>
                <w:ilvl w:val="0"/>
                <w:numId w:val="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 гидрообеспыливания - устройство и принцип действия. </w:t>
            </w:r>
          </w:p>
          <w:p w:rsidR="005B49B3" w:rsidRPr="00E13826" w:rsidRDefault="005B49B3" w:rsidP="00E13826">
            <w:pPr>
              <w:numPr>
                <w:ilvl w:val="0"/>
                <w:numId w:val="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Аспирационные устройства. </w:t>
            </w:r>
          </w:p>
          <w:p w:rsidR="005B49B3" w:rsidRPr="00E13826" w:rsidRDefault="005B49B3" w:rsidP="00E13826">
            <w:pPr>
              <w:numPr>
                <w:ilvl w:val="0"/>
                <w:numId w:val="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герметизации оборудования.</w:t>
            </w:r>
          </w:p>
          <w:p w:rsidR="005B49B3" w:rsidRPr="00E13826" w:rsidRDefault="005B49B3" w:rsidP="00E13826">
            <w:pPr>
              <w:numPr>
                <w:ilvl w:val="0"/>
                <w:numId w:val="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Вспомогательное оборудование - сушилки, элеваторы и др.</w:t>
            </w:r>
          </w:p>
          <w:p w:rsidR="005B49B3" w:rsidRPr="00E13826" w:rsidRDefault="005B49B3" w:rsidP="00E13826">
            <w:pPr>
              <w:numPr>
                <w:ilvl w:val="0"/>
                <w:numId w:val="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дробильного оборудования. Виды ремонта и регламент работ.  </w:t>
            </w:r>
          </w:p>
          <w:p w:rsidR="005B49B3" w:rsidRPr="00E13826" w:rsidRDefault="005B49B3" w:rsidP="00E13826">
            <w:pPr>
              <w:numPr>
                <w:ilvl w:val="0"/>
                <w:numId w:val="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возникновения неисправностей и способы их устранения.</w:t>
            </w:r>
          </w:p>
          <w:p w:rsidR="005B49B3" w:rsidRPr="00E13826" w:rsidRDefault="005B49B3" w:rsidP="00E13826">
            <w:pPr>
              <w:numPr>
                <w:ilvl w:val="0"/>
                <w:numId w:val="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Инструменты и приспособления, применяемые при разборке и сборке дробилок. </w:t>
            </w:r>
          </w:p>
          <w:p w:rsidR="005B49B3" w:rsidRPr="00E13826" w:rsidRDefault="005B49B3" w:rsidP="00E13826">
            <w:pPr>
              <w:numPr>
                <w:ilvl w:val="0"/>
                <w:numId w:val="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приемки дробильного оборудования после ремонта; проверка и регулирование его работы.</w:t>
            </w:r>
          </w:p>
          <w:p w:rsidR="005B49B3" w:rsidRPr="00E13826" w:rsidRDefault="005B49B3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1A2A" w:rsidRPr="00E13826" w:rsidRDefault="00CB1A2A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2C556B" w:rsidRPr="00E13826" w:rsidRDefault="002C556B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C556B" w:rsidRPr="00E13826" w:rsidRDefault="002C556B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B56DF" w:rsidRPr="00E13826" w:rsidTr="00095A72">
        <w:tc>
          <w:tcPr>
            <w:tcW w:w="3168" w:type="dxa"/>
          </w:tcPr>
          <w:p w:rsidR="003B56DF" w:rsidRPr="00E13826" w:rsidRDefault="003B56DF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0F29BB" w:rsidRPr="00E13826" w:rsidRDefault="00D85514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  <w:b/>
              </w:rPr>
            </w:pPr>
            <w:r w:rsidRPr="00E13826">
              <w:rPr>
                <w:rFonts w:ascii="Times New Roman" w:eastAsia="Times New Roman" w:hAnsi="Times New Roman" w:cs="Times New Roman"/>
                <w:b/>
              </w:rPr>
              <w:t>Практические</w:t>
            </w:r>
            <w:r w:rsidR="000F29BB" w:rsidRPr="00E1382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E13826">
              <w:rPr>
                <w:rFonts w:ascii="Times New Roman" w:eastAsia="Times New Roman" w:hAnsi="Times New Roman" w:cs="Times New Roman"/>
                <w:b/>
              </w:rPr>
              <w:t>занятия</w:t>
            </w:r>
            <w:r w:rsidR="000F29BB" w:rsidRPr="00E13826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:rsidR="003B56DF" w:rsidRPr="00E13826" w:rsidRDefault="003B56DF" w:rsidP="00E13826">
            <w:pPr>
              <w:pStyle w:val="a3"/>
              <w:numPr>
                <w:ilvl w:val="0"/>
                <w:numId w:val="9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>Расчет производительности щековой дробилки.</w:t>
            </w:r>
          </w:p>
          <w:p w:rsidR="003B56DF" w:rsidRPr="00E13826" w:rsidRDefault="003B56DF" w:rsidP="00E13826">
            <w:pPr>
              <w:pStyle w:val="a3"/>
              <w:numPr>
                <w:ilvl w:val="0"/>
                <w:numId w:val="9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>Расчет производительность конусных дробилок.</w:t>
            </w:r>
          </w:p>
          <w:p w:rsidR="003B56DF" w:rsidRPr="00E13826" w:rsidRDefault="003B56DF" w:rsidP="00E13826">
            <w:pPr>
              <w:pStyle w:val="a3"/>
              <w:numPr>
                <w:ilvl w:val="0"/>
                <w:numId w:val="9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>Расчет производительность валковых дробилок.</w:t>
            </w:r>
          </w:p>
          <w:p w:rsidR="003B56DF" w:rsidRPr="00E13826" w:rsidRDefault="003B56DF" w:rsidP="00E13826">
            <w:pPr>
              <w:pStyle w:val="a3"/>
              <w:numPr>
                <w:ilvl w:val="0"/>
                <w:numId w:val="9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>Расчет производительность молотковых дробилок.</w:t>
            </w:r>
          </w:p>
          <w:p w:rsidR="003B56DF" w:rsidRPr="00E13826" w:rsidRDefault="003B56DF" w:rsidP="00E13826">
            <w:pPr>
              <w:pStyle w:val="a3"/>
              <w:numPr>
                <w:ilvl w:val="0"/>
                <w:numId w:val="9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>Расчет производительность роторных дробилок.</w:t>
            </w:r>
          </w:p>
          <w:p w:rsidR="00F02FF5" w:rsidRPr="00E13826" w:rsidRDefault="00F02FF5" w:rsidP="00E13826">
            <w:pPr>
              <w:pStyle w:val="a3"/>
              <w:numPr>
                <w:ilvl w:val="0"/>
                <w:numId w:val="9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 xml:space="preserve"> Расчет эффективности процесса грохочения.</w:t>
            </w:r>
          </w:p>
          <w:p w:rsidR="003B56DF" w:rsidRPr="00E13826" w:rsidRDefault="00F02FF5" w:rsidP="00E13826">
            <w:pPr>
              <w:pStyle w:val="a3"/>
              <w:numPr>
                <w:ilvl w:val="0"/>
                <w:numId w:val="9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 xml:space="preserve"> Расчет производительность грохота.</w:t>
            </w:r>
          </w:p>
        </w:tc>
        <w:tc>
          <w:tcPr>
            <w:tcW w:w="1276" w:type="dxa"/>
          </w:tcPr>
          <w:p w:rsidR="003B56DF" w:rsidRPr="00E13826" w:rsidRDefault="00AC27F8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  <w:p w:rsidR="00BC44C5" w:rsidRPr="00E13826" w:rsidRDefault="00BC44C5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B1A2A" w:rsidRPr="00E13826" w:rsidTr="00095A72">
        <w:tc>
          <w:tcPr>
            <w:tcW w:w="3168" w:type="dxa"/>
          </w:tcPr>
          <w:p w:rsidR="00E13826" w:rsidRPr="00E13826" w:rsidRDefault="00E13826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Тема1.4</w:t>
            </w:r>
          </w:p>
          <w:p w:rsidR="00CB1A2A" w:rsidRPr="00E13826" w:rsidRDefault="00E1382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П</w:t>
            </w:r>
            <w:r w:rsidRPr="00E138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равила технической эксплуатации оборудования</w:t>
            </w:r>
          </w:p>
        </w:tc>
        <w:tc>
          <w:tcPr>
            <w:tcW w:w="11541" w:type="dxa"/>
          </w:tcPr>
          <w:p w:rsidR="00CB1A2A" w:rsidRPr="00E13826" w:rsidRDefault="00CB1A2A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276" w:type="dxa"/>
          </w:tcPr>
          <w:p w:rsidR="00CB1A2A" w:rsidRPr="00E13826" w:rsidRDefault="005B49B3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CB1A2A" w:rsidRPr="00E13826" w:rsidTr="00095A72">
        <w:tc>
          <w:tcPr>
            <w:tcW w:w="3168" w:type="dxa"/>
          </w:tcPr>
          <w:p w:rsidR="00CB1A2A" w:rsidRPr="00E13826" w:rsidRDefault="00CB1A2A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AA6B85" w:rsidRPr="00E13826" w:rsidRDefault="00AA6B85" w:rsidP="00E13826">
            <w:pPr>
              <w:numPr>
                <w:ilvl w:val="0"/>
                <w:numId w:val="4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Обязанности рабочего при приеме и сдаче смены. Техническая документация, фиксирующая </w:t>
            </w: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прием, сдачу и ход смены.</w:t>
            </w:r>
            <w:r w:rsidR="00D623D7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система пуска и остановки оборудования. Автоматический запуск. Рабочая и аварийная остановка. Защиты и блокировки. Дистанционное управление. Ручное управление.</w:t>
            </w:r>
            <w:r w:rsidR="00BC44C5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и подача сигналов.</w:t>
            </w:r>
          </w:p>
          <w:p w:rsidR="00AA6B85" w:rsidRPr="00E13826" w:rsidRDefault="00AA6B85" w:rsidP="00E13826">
            <w:pPr>
              <w:numPr>
                <w:ilvl w:val="0"/>
                <w:numId w:val="4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подъемно-транспортным оборудованием при строповке и извлечение негабаритов, посторонних предметов, некачественного сырья из дробилок. Выполнение стропальных работ.Осмотр и очистка оборудования.Причины возникновения неисправностей. Типичные неисправности. Действия рабочего в случае неисправности оборудования. Способы и условия устранения неисправностей. Элементы слесарного дела.</w:t>
            </w:r>
          </w:p>
          <w:p w:rsidR="00CB1A2A" w:rsidRPr="00E13826" w:rsidRDefault="00CB1A2A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D63A60" w:rsidRPr="00E13826" w:rsidRDefault="00D63A60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02FF5" w:rsidRPr="00E13826" w:rsidTr="00095A72">
        <w:tc>
          <w:tcPr>
            <w:tcW w:w="3168" w:type="dxa"/>
          </w:tcPr>
          <w:p w:rsidR="00F02FF5" w:rsidRPr="00E13826" w:rsidRDefault="00F02FF5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F02FF5" w:rsidRPr="00E13826" w:rsidRDefault="00F02FF5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  <w:b/>
              </w:rPr>
            </w:pPr>
            <w:r w:rsidRPr="00E13826">
              <w:rPr>
                <w:rFonts w:ascii="Times New Roman" w:eastAsia="Times New Roman" w:hAnsi="Times New Roman" w:cs="Times New Roman"/>
                <w:b/>
              </w:rPr>
              <w:t>Практические занятия:</w:t>
            </w:r>
          </w:p>
          <w:p w:rsidR="00F02FF5" w:rsidRPr="00E13826" w:rsidRDefault="00F02FF5" w:rsidP="00E13826">
            <w:pPr>
              <w:pStyle w:val="a3"/>
              <w:numPr>
                <w:ilvl w:val="0"/>
                <w:numId w:val="10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>Измерение и установка ширины разгрузочной щели щековой дробилки.</w:t>
            </w:r>
          </w:p>
          <w:p w:rsidR="00F02FF5" w:rsidRPr="00E13826" w:rsidRDefault="00F02FF5" w:rsidP="00E13826">
            <w:pPr>
              <w:pStyle w:val="a3"/>
              <w:numPr>
                <w:ilvl w:val="0"/>
                <w:numId w:val="10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>Измерение и установка ширины разгрузочной щели конусной  дробилки мелкого дробления</w:t>
            </w:r>
          </w:p>
          <w:p w:rsidR="00F02FF5" w:rsidRPr="00E13826" w:rsidRDefault="00F02FF5" w:rsidP="00E13826">
            <w:pPr>
              <w:pStyle w:val="a3"/>
              <w:numPr>
                <w:ilvl w:val="0"/>
                <w:numId w:val="10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>Измерение и установка ширины разгрузочной щели конусной  дробилки среднего дробления</w:t>
            </w:r>
          </w:p>
        </w:tc>
        <w:tc>
          <w:tcPr>
            <w:tcW w:w="1276" w:type="dxa"/>
          </w:tcPr>
          <w:p w:rsidR="00F02FF5" w:rsidRPr="00E13826" w:rsidRDefault="00E82F9B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  <w:p w:rsidR="008F696A" w:rsidRPr="00E13826" w:rsidRDefault="008F696A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B1A2A" w:rsidRPr="00E13826" w:rsidTr="00095A72">
        <w:tc>
          <w:tcPr>
            <w:tcW w:w="3168" w:type="dxa"/>
          </w:tcPr>
          <w:p w:rsidR="00E13826" w:rsidRPr="00E13826" w:rsidRDefault="00E13826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Тема1.5 О</w:t>
            </w:r>
            <w:r w:rsidRPr="00E138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храна окружающей среды</w:t>
            </w:r>
          </w:p>
          <w:p w:rsidR="00CB1A2A" w:rsidRPr="00E13826" w:rsidRDefault="00CB1A2A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CB1A2A" w:rsidRPr="00E13826" w:rsidRDefault="00CB1A2A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276" w:type="dxa"/>
          </w:tcPr>
          <w:p w:rsidR="00CB1A2A" w:rsidRPr="00E13826" w:rsidRDefault="00E82F9B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CB1A2A" w:rsidRPr="00E13826" w:rsidTr="00095A72">
        <w:tc>
          <w:tcPr>
            <w:tcW w:w="3168" w:type="dxa"/>
          </w:tcPr>
          <w:p w:rsidR="00CB1A2A" w:rsidRPr="00E13826" w:rsidRDefault="00CB1A2A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56665E" w:rsidRPr="00E13826" w:rsidRDefault="0056665E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374069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РФ "Об охране окружающей природной среды".</w:t>
            </w:r>
          </w:p>
          <w:p w:rsidR="0056665E" w:rsidRPr="00E13826" w:rsidRDefault="008F696A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56665E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об экологии как научной основе охраны окружающей среды.</w:t>
            </w:r>
          </w:p>
          <w:p w:rsidR="0056665E" w:rsidRPr="00E13826" w:rsidRDefault="008F696A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56665E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охране почвы, воздуха, воды, растительного и животного мира. Природоохранные </w:t>
            </w: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56665E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проводимые на предприятиях, в организациях.</w:t>
            </w:r>
          </w:p>
          <w:p w:rsidR="0056665E" w:rsidRPr="00E13826" w:rsidRDefault="008F696A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56665E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Административная и юридическая ответственность руководителей и всех работающих за нарушения в </w:t>
            </w: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56665E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 охраны окружающей среды.</w:t>
            </w:r>
          </w:p>
          <w:p w:rsidR="0056665E" w:rsidRPr="00E13826" w:rsidRDefault="0056665E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374069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Ресурсосберегающие, энергосберегающие технологии.</w:t>
            </w:r>
          </w:p>
          <w:p w:rsidR="0056665E" w:rsidRPr="00E13826" w:rsidRDefault="008F696A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56665E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Отходы производства. Очистные сооружения.</w:t>
            </w:r>
          </w:p>
          <w:p w:rsidR="00CB1A2A" w:rsidRPr="00E13826" w:rsidRDefault="008F696A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56665E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Безотходные технологии.</w:t>
            </w:r>
          </w:p>
        </w:tc>
        <w:tc>
          <w:tcPr>
            <w:tcW w:w="1276" w:type="dxa"/>
          </w:tcPr>
          <w:p w:rsidR="008F696A" w:rsidRPr="00E13826" w:rsidRDefault="008F696A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10B6" w:rsidRPr="00E13826" w:rsidTr="00095A72">
        <w:tc>
          <w:tcPr>
            <w:tcW w:w="3168" w:type="dxa"/>
          </w:tcPr>
          <w:p w:rsidR="00FD10B6" w:rsidRPr="00E13826" w:rsidRDefault="00FD10B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FD10B6" w:rsidRPr="00E13826" w:rsidRDefault="00FD10B6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   при изучении раздела ПМ 04</w:t>
            </w:r>
          </w:p>
          <w:p w:rsidR="00FD10B6" w:rsidRPr="00E13826" w:rsidRDefault="00FD10B6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расчетов различного типа</w:t>
            </w:r>
          </w:p>
          <w:p w:rsidR="00FD10B6" w:rsidRPr="00E13826" w:rsidRDefault="00FD10B6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практическим и лабораторным работам с использованием методических рекомендаций преподавателя, оформление работ, отчетов и подготовка к их защите.</w:t>
            </w:r>
          </w:p>
          <w:p w:rsidR="00FD10B6" w:rsidRPr="00E13826" w:rsidRDefault="00FD10B6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опорных конспектов.</w:t>
            </w:r>
          </w:p>
          <w:p w:rsidR="00FD10B6" w:rsidRPr="00E13826" w:rsidRDefault="00FD10B6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Изучение правил эксплуатации оборудования</w:t>
            </w:r>
          </w:p>
          <w:p w:rsidR="00FD10B6" w:rsidRPr="00E13826" w:rsidRDefault="00FD10B6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схемы цепей аппаратов</w:t>
            </w:r>
          </w:p>
          <w:p w:rsidR="00FD10B6" w:rsidRPr="00E13826" w:rsidRDefault="00FD10B6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презентаций.</w:t>
            </w:r>
          </w:p>
          <w:p w:rsidR="00FD10B6" w:rsidRPr="00E13826" w:rsidRDefault="00FD10B6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транспортных схем цехов фабрики</w:t>
            </w:r>
          </w:p>
        </w:tc>
        <w:tc>
          <w:tcPr>
            <w:tcW w:w="1276" w:type="dxa"/>
          </w:tcPr>
          <w:p w:rsidR="00FD10B6" w:rsidRPr="00E13826" w:rsidRDefault="00AC27F8" w:rsidP="00F41EA0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186</w:t>
            </w:r>
          </w:p>
        </w:tc>
      </w:tr>
      <w:tr w:rsidR="00CB1A2A" w:rsidRPr="00E13826" w:rsidTr="00095A72">
        <w:tc>
          <w:tcPr>
            <w:tcW w:w="3168" w:type="dxa"/>
          </w:tcPr>
          <w:p w:rsidR="00CB1A2A" w:rsidRPr="00E13826" w:rsidRDefault="00E1382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Учебная практика</w:t>
            </w:r>
          </w:p>
        </w:tc>
        <w:tc>
          <w:tcPr>
            <w:tcW w:w="11541" w:type="dxa"/>
          </w:tcPr>
          <w:p w:rsidR="00CB1A2A" w:rsidRPr="00E13826" w:rsidRDefault="00CB1A2A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276" w:type="dxa"/>
          </w:tcPr>
          <w:p w:rsidR="00CB1A2A" w:rsidRPr="00E13826" w:rsidRDefault="00DB739F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36</w:t>
            </w:r>
          </w:p>
        </w:tc>
      </w:tr>
      <w:tr w:rsidR="00CB1A2A" w:rsidRPr="00E13826" w:rsidTr="00095A72">
        <w:tc>
          <w:tcPr>
            <w:tcW w:w="3168" w:type="dxa"/>
          </w:tcPr>
          <w:p w:rsidR="00CB1A2A" w:rsidRPr="00E13826" w:rsidRDefault="00CB1A2A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CB1A2A" w:rsidRPr="00E13826" w:rsidRDefault="00CB1A2A" w:rsidP="00E13826">
            <w:pPr>
              <w:tabs>
                <w:tab w:val="left" w:pos="510"/>
              </w:tabs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Освоение основных видов слесарных и ремонтных работ</w:t>
            </w:r>
          </w:p>
          <w:p w:rsidR="00CB1A2A" w:rsidRPr="00E13826" w:rsidRDefault="00CB1A2A" w:rsidP="00E13826">
            <w:pPr>
              <w:pStyle w:val="a3"/>
              <w:numPr>
                <w:ilvl w:val="0"/>
                <w:numId w:val="5"/>
              </w:numPr>
              <w:ind w:left="0" w:firstLine="709"/>
              <w:rPr>
                <w:rFonts w:ascii="Times New Roman" w:eastAsiaTheme="minorHAnsi" w:hAnsi="Times New Roman" w:cs="Times New Roman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lang w:eastAsia="en-US"/>
              </w:rPr>
              <w:t>Инструктаж по безопасности труда при выполнении слесарных и ремонтных работ. Освоение основных видов слесарных и ремонтных работ.</w:t>
            </w:r>
          </w:p>
          <w:p w:rsidR="00CB1A2A" w:rsidRPr="00E13826" w:rsidRDefault="00CB1A2A" w:rsidP="00E13826">
            <w:pPr>
              <w:pStyle w:val="a3"/>
              <w:numPr>
                <w:ilvl w:val="0"/>
                <w:numId w:val="5"/>
              </w:numPr>
              <w:tabs>
                <w:tab w:val="left" w:pos="510"/>
              </w:tabs>
              <w:ind w:left="0" w:firstLine="709"/>
              <w:rPr>
                <w:rFonts w:ascii="Times New Roman" w:eastAsiaTheme="minorHAnsi" w:hAnsi="Times New Roman" w:cs="Times New Roman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lang w:eastAsia="en-US"/>
              </w:rPr>
              <w:t>Практическое ознакомление с оборудованием рабочего места слесаря дробильной фабрики.</w:t>
            </w:r>
            <w:r w:rsidR="004619E0" w:rsidRPr="00E13826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E13826">
              <w:rPr>
                <w:rFonts w:ascii="Times New Roman" w:eastAsiaTheme="minorHAnsi" w:hAnsi="Times New Roman" w:cs="Times New Roman"/>
                <w:lang w:eastAsia="en-US"/>
              </w:rPr>
              <w:t>Ознакомление с инструментами, применяемыми для резки металла, клепки конвейерных лент и др.</w:t>
            </w:r>
          </w:p>
          <w:p w:rsidR="005E1F94" w:rsidRPr="00E13826" w:rsidRDefault="00CB1A2A" w:rsidP="00E13826">
            <w:pPr>
              <w:pStyle w:val="a3"/>
              <w:numPr>
                <w:ilvl w:val="0"/>
                <w:numId w:val="5"/>
              </w:numPr>
              <w:tabs>
                <w:tab w:val="left" w:pos="510"/>
              </w:tabs>
              <w:ind w:left="0" w:firstLine="709"/>
              <w:rPr>
                <w:rFonts w:ascii="Times New Roman" w:eastAsiaTheme="minorHAnsi" w:hAnsi="Times New Roman" w:cs="Times New Roman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lang w:eastAsia="en-US"/>
              </w:rPr>
              <w:t>Овладение приемами сверления отверстий ручной и электрической дрелями и на сверлильных станках.Обучение методам нарезания резьб.</w:t>
            </w:r>
          </w:p>
          <w:p w:rsidR="00CB1A2A" w:rsidRPr="00E13826" w:rsidRDefault="00CB1A2A" w:rsidP="00E13826">
            <w:pPr>
              <w:pStyle w:val="a3"/>
              <w:numPr>
                <w:ilvl w:val="0"/>
                <w:numId w:val="5"/>
              </w:numPr>
              <w:tabs>
                <w:tab w:val="left" w:pos="510"/>
              </w:tabs>
              <w:ind w:left="0" w:firstLine="709"/>
              <w:rPr>
                <w:rFonts w:ascii="Times New Roman" w:eastAsiaTheme="minorHAnsi" w:hAnsi="Times New Roman" w:cs="Times New Roman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lang w:eastAsia="en-US"/>
              </w:rPr>
              <w:t xml:space="preserve"> Очистка деталей от ржавчины и грязи, осмотр и проверка их годности.</w:t>
            </w:r>
            <w:r w:rsidR="004619E0" w:rsidRPr="00E13826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E13826">
              <w:rPr>
                <w:rFonts w:ascii="Times New Roman" w:eastAsiaTheme="minorHAnsi" w:hAnsi="Times New Roman" w:cs="Times New Roman"/>
                <w:lang w:eastAsia="en-US"/>
              </w:rPr>
              <w:t>Ознакомление с видами ремонтов оборудования (текущий, капитальный).</w:t>
            </w:r>
          </w:p>
          <w:p w:rsidR="005E1F94" w:rsidRPr="00E13826" w:rsidRDefault="00CB1A2A" w:rsidP="00E13826">
            <w:pPr>
              <w:pStyle w:val="a3"/>
              <w:numPr>
                <w:ilvl w:val="0"/>
                <w:numId w:val="5"/>
              </w:numPr>
              <w:tabs>
                <w:tab w:val="left" w:pos="510"/>
              </w:tabs>
              <w:ind w:left="0" w:firstLine="709"/>
              <w:rPr>
                <w:rFonts w:ascii="Times New Roman" w:eastAsiaTheme="minorHAnsi" w:hAnsi="Times New Roman" w:cs="Times New Roman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lang w:eastAsia="en-US"/>
              </w:rPr>
              <w:t>Овладение приемами разборки и сборки несложных узлов</w:t>
            </w:r>
            <w:r w:rsidR="005E1F94" w:rsidRPr="00E13826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</w:p>
          <w:p w:rsidR="00CB1A2A" w:rsidRPr="00E13826" w:rsidRDefault="005E1F94" w:rsidP="00E13826">
            <w:pPr>
              <w:pStyle w:val="a3"/>
              <w:numPr>
                <w:ilvl w:val="0"/>
                <w:numId w:val="5"/>
              </w:numPr>
              <w:tabs>
                <w:tab w:val="left" w:pos="510"/>
              </w:tabs>
              <w:ind w:left="0" w:firstLine="709"/>
              <w:rPr>
                <w:rFonts w:ascii="Times New Roman" w:eastAsiaTheme="minorHAnsi" w:hAnsi="Times New Roman" w:cs="Times New Roman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lang w:eastAsia="en-US"/>
              </w:rPr>
              <w:t>Овладение приемами разборки и сборки</w:t>
            </w:r>
            <w:r w:rsidR="00CB1A2A" w:rsidRPr="00E13826">
              <w:rPr>
                <w:rFonts w:ascii="Times New Roman" w:eastAsiaTheme="minorHAnsi" w:hAnsi="Times New Roman" w:cs="Times New Roman"/>
                <w:lang w:eastAsia="en-US"/>
              </w:rPr>
              <w:t xml:space="preserve"> механизмов обслуживаемого оборудования, промывки и ревизии деталей.</w:t>
            </w:r>
          </w:p>
          <w:p w:rsidR="00CB1A2A" w:rsidRPr="00E13826" w:rsidRDefault="00CB1A2A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CB1A2A" w:rsidRPr="00E13826" w:rsidRDefault="00CB1A2A" w:rsidP="00F41EA0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63A60" w:rsidRPr="00E13826" w:rsidRDefault="00D63A60" w:rsidP="00F41EA0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D63A60" w:rsidRPr="00E13826" w:rsidRDefault="00D63A60" w:rsidP="00F41EA0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63A60" w:rsidRPr="00E13826" w:rsidRDefault="00D63A60" w:rsidP="00F41EA0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D63A60" w:rsidRPr="00E13826" w:rsidRDefault="00D63A60" w:rsidP="00F41EA0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63A60" w:rsidRPr="00E13826" w:rsidRDefault="00D63A60" w:rsidP="00F41EA0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D63A60" w:rsidRPr="00E13826" w:rsidRDefault="00D63A60" w:rsidP="00F41EA0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63A60" w:rsidRPr="00E13826" w:rsidRDefault="00D63A60" w:rsidP="00F41EA0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63A60" w:rsidRPr="00E13826" w:rsidRDefault="00D63A60" w:rsidP="00F41EA0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D63A60" w:rsidRPr="00E13826" w:rsidRDefault="00D63A60" w:rsidP="00F41EA0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63A60" w:rsidRPr="00E13826" w:rsidRDefault="00D63A60" w:rsidP="00F41EA0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D63A60" w:rsidRPr="00E13826" w:rsidRDefault="00D63A60" w:rsidP="00F41EA0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CB1A2A" w:rsidRPr="00E13826" w:rsidTr="00095A72">
        <w:tc>
          <w:tcPr>
            <w:tcW w:w="3168" w:type="dxa"/>
          </w:tcPr>
          <w:p w:rsidR="00CB1A2A" w:rsidRPr="00E13826" w:rsidRDefault="00E1382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Производственная практика на предприятии</w:t>
            </w:r>
          </w:p>
        </w:tc>
        <w:tc>
          <w:tcPr>
            <w:tcW w:w="11541" w:type="dxa"/>
          </w:tcPr>
          <w:p w:rsidR="00CB1A2A" w:rsidRPr="00E13826" w:rsidRDefault="00CB1A2A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276" w:type="dxa"/>
          </w:tcPr>
          <w:p w:rsidR="00CB1A2A" w:rsidRPr="00E13826" w:rsidRDefault="004619E0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72</w:t>
            </w:r>
          </w:p>
        </w:tc>
      </w:tr>
      <w:tr w:rsidR="00CB1A2A" w:rsidRPr="00E13826" w:rsidTr="00E13826">
        <w:trPr>
          <w:trHeight w:val="2258"/>
        </w:trPr>
        <w:tc>
          <w:tcPr>
            <w:tcW w:w="3168" w:type="dxa"/>
          </w:tcPr>
          <w:p w:rsidR="00CB1A2A" w:rsidRPr="00E13826" w:rsidRDefault="00CB1A2A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DF7249" w:rsidRPr="00E13826" w:rsidRDefault="00DF7249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E138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Инструктаж по безопасности труда на производстве</w:t>
            </w:r>
          </w:p>
          <w:p w:rsidR="00D227F4" w:rsidRPr="00E13826" w:rsidRDefault="00146A5A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="00D227F4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безопасности труда на рабочем месте.</w:t>
            </w:r>
          </w:p>
          <w:p w:rsidR="00DF7249" w:rsidRPr="00E13826" w:rsidRDefault="00146A5A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DF7249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обучаемых с оборудованием и технологическим процессом дробления материалов, системой </w:t>
            </w: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 w:rsidR="00DF7249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качества продукции.</w:t>
            </w:r>
            <w:r w:rsidR="00D227F4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F7249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рабочим местом и обязанностями дробильщика.</w:t>
            </w:r>
          </w:p>
          <w:p w:rsidR="00DF7249" w:rsidRPr="00E13826" w:rsidRDefault="00DF7249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О</w:t>
            </w:r>
            <w:r w:rsidRPr="00E138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своение основных видов слесарных и ремонтных работ</w:t>
            </w:r>
          </w:p>
          <w:p w:rsidR="00DF7249" w:rsidRPr="00E13826" w:rsidRDefault="00146A5A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="00DF7249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основных видов слесарных и ремонтных работ под руководством дробильщика более высокого разряда.</w:t>
            </w:r>
            <w:r w:rsidR="00CE033B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F7249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инструментами, применяемыми для резки металла, клепки конвейерных лент и др.</w:t>
            </w:r>
          </w:p>
          <w:p w:rsidR="00DF7249" w:rsidRPr="00E13826" w:rsidRDefault="00146A5A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="00DF7249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видами ремонтов оборудования (текущий, капитальный).Овладение приемами разборки и сборки несложных узлов и механизмов обслуживаемого оборудования, промывки и ревизии деталей.</w:t>
            </w:r>
          </w:p>
          <w:p w:rsidR="00DF7249" w:rsidRPr="00E13826" w:rsidRDefault="00DF7249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</w:t>
            </w:r>
            <w:r w:rsidRPr="00E138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своение работ по обслуживанию дробильных агрегатов и установок</w:t>
            </w:r>
          </w:p>
          <w:p w:rsidR="00DF7249" w:rsidRPr="00E13826" w:rsidRDefault="00146A5A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r w:rsidR="00DF7249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запуска в работу дробилки и ее остановка.</w:t>
            </w:r>
          </w:p>
          <w:p w:rsidR="00DF7249" w:rsidRPr="00E13826" w:rsidRDefault="00146A5A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  <w:r w:rsidR="00DF7249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методам последовательного дробления материала: первая стадия - крупное дробление (от 1500-300 до 350-</w:t>
            </w:r>
            <w:smartTag w:uri="urn:schemas-microsoft-com:office:smarttags" w:element="metricconverter">
              <w:smartTagPr>
                <w:attr w:name="ProductID" w:val="100 мм"/>
              </w:smartTagPr>
              <w:r w:rsidR="00DF7249" w:rsidRPr="00E1382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100 мм</w:t>
              </w:r>
            </w:smartTag>
            <w:r w:rsidR="00DF7249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CE033B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="00DF7249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вторая - среднее дробление (от 350-100 до 100-</w:t>
            </w:r>
            <w:smartTag w:uri="urn:schemas-microsoft-com:office:smarttags" w:element="metricconverter">
              <w:smartTagPr>
                <w:attr w:name="ProductID" w:val="40 мм"/>
              </w:smartTagPr>
              <w:r w:rsidR="00DF7249" w:rsidRPr="00E1382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40 мм</w:t>
              </w:r>
            </w:smartTag>
            <w:r w:rsidR="00DF7249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); третья - мелкое дробление (от 100-40 до 30-</w:t>
            </w:r>
            <w:smartTag w:uri="urn:schemas-microsoft-com:office:smarttags" w:element="metricconverter">
              <w:smartTagPr>
                <w:attr w:name="ProductID" w:val="5 мм"/>
              </w:smartTagPr>
              <w:r w:rsidR="00DF7249" w:rsidRPr="00E1382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 мм</w:t>
              </w:r>
            </w:smartTag>
            <w:r w:rsidR="00DF7249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DF7249" w:rsidRPr="00E13826" w:rsidRDefault="00146A5A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  <w:r w:rsidR="00DF7249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освоение правил определения качества рудной массы, поступающей на дробление.</w:t>
            </w:r>
          </w:p>
          <w:p w:rsidR="00DF7249" w:rsidRPr="00E13826" w:rsidRDefault="00146A5A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8. </w:t>
            </w:r>
            <w:r w:rsidR="00DF7249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приемов технического обслуживания дробильных агрегатов (чистка, смазка, подтяжка креплений, регулирование щели и т.д.).</w:t>
            </w:r>
            <w:r w:rsidR="00CE033B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F7249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возможных неисправностей дробильного оборудования.</w:t>
            </w:r>
          </w:p>
          <w:p w:rsidR="00DF7249" w:rsidRPr="00E13826" w:rsidRDefault="00146A5A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  <w:r w:rsidR="00DF7249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приемами пуска и остановки конвейеров, питателей, дробилок, грохотов. Обучение методам грохочения материалов.</w:t>
            </w:r>
          </w:p>
          <w:p w:rsidR="00DF7249" w:rsidRPr="00E13826" w:rsidRDefault="00146A5A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  <w:r w:rsidR="00DF7249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методам уборки просыпи в зоне обслуживания оборудования.</w:t>
            </w:r>
          </w:p>
          <w:p w:rsidR="00DF7249" w:rsidRPr="00E13826" w:rsidRDefault="00146A5A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 </w:t>
            </w:r>
            <w:r w:rsidR="00DF7249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обучаемых со звуковой, световой и другими видами сигнализации.</w:t>
            </w:r>
          </w:p>
          <w:p w:rsidR="00DF7249" w:rsidRPr="00E13826" w:rsidRDefault="00146A5A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 </w:t>
            </w:r>
            <w:r w:rsidR="00DF7249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 и сдача смены. </w:t>
            </w:r>
          </w:p>
          <w:p w:rsidR="00CB1A2A" w:rsidRPr="00E13826" w:rsidRDefault="00763106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</w:tc>
        <w:tc>
          <w:tcPr>
            <w:tcW w:w="1276" w:type="dxa"/>
          </w:tcPr>
          <w:p w:rsidR="00CB1A2A" w:rsidRPr="00E13826" w:rsidRDefault="00CB1A2A" w:rsidP="00F41EA0">
            <w:pPr>
              <w:spacing w:after="0" w:line="240" w:lineRule="auto"/>
              <w:ind w:firstLine="709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8F696A" w:rsidRPr="00E13826" w:rsidRDefault="00EF7A6A" w:rsidP="00F41E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EF7A6A" w:rsidRPr="00E13826" w:rsidRDefault="00EF7A6A" w:rsidP="00F41E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EF7A6A" w:rsidRPr="00E13826" w:rsidRDefault="00EF7A6A" w:rsidP="00F41EA0">
            <w:pPr>
              <w:spacing w:after="0" w:line="240" w:lineRule="auto"/>
              <w:ind w:firstLine="709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EF7A6A" w:rsidRPr="00E13826" w:rsidRDefault="00EF7A6A" w:rsidP="00F41EA0">
            <w:pPr>
              <w:spacing w:after="0" w:line="240" w:lineRule="auto"/>
              <w:ind w:firstLine="709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EF7A6A" w:rsidRPr="00E13826" w:rsidRDefault="00EF7A6A" w:rsidP="00F41EA0">
            <w:pPr>
              <w:spacing w:after="0" w:line="240" w:lineRule="auto"/>
              <w:ind w:firstLine="709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EF7A6A" w:rsidRPr="00E13826" w:rsidRDefault="00EF7A6A" w:rsidP="00F41E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EF7A6A" w:rsidRPr="00E13826" w:rsidRDefault="00EF7A6A" w:rsidP="00F41EA0">
            <w:pPr>
              <w:spacing w:after="0" w:line="240" w:lineRule="auto"/>
              <w:ind w:firstLine="709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E13826" w:rsidRDefault="00E13826" w:rsidP="00F41E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EF7A6A" w:rsidRPr="00E13826" w:rsidRDefault="00EF7A6A" w:rsidP="00F41E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EF7A6A" w:rsidRPr="00E13826" w:rsidRDefault="00EF7A6A" w:rsidP="00F41EA0">
            <w:pPr>
              <w:spacing w:after="0" w:line="240" w:lineRule="auto"/>
              <w:ind w:firstLine="709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EF7A6A" w:rsidRPr="00E13826" w:rsidRDefault="00EF7A6A" w:rsidP="00F41EA0">
            <w:pPr>
              <w:spacing w:after="0" w:line="240" w:lineRule="auto"/>
              <w:ind w:firstLine="709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E13826" w:rsidRDefault="00E13826" w:rsidP="00F41E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EF7A6A" w:rsidRPr="00E13826" w:rsidRDefault="00EF7A6A" w:rsidP="00F41E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EF7A6A" w:rsidRPr="00E13826" w:rsidRDefault="00EF7A6A" w:rsidP="00F41E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EF7A6A" w:rsidRPr="00E13826" w:rsidRDefault="00EF7A6A" w:rsidP="00F41EA0">
            <w:pPr>
              <w:spacing w:after="0" w:line="240" w:lineRule="auto"/>
              <w:ind w:firstLine="709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EF7A6A" w:rsidRPr="00E13826" w:rsidRDefault="00EF7A6A" w:rsidP="00F41EA0">
            <w:pPr>
              <w:spacing w:after="0" w:line="240" w:lineRule="auto"/>
              <w:ind w:firstLine="709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EF7A6A" w:rsidRPr="00E13826" w:rsidRDefault="00EF7A6A" w:rsidP="00F41E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EF7A6A" w:rsidRPr="00E13826" w:rsidRDefault="00EF7A6A" w:rsidP="00F41E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6</w:t>
            </w:r>
          </w:p>
          <w:p w:rsidR="00172BA4" w:rsidRDefault="00172BA4" w:rsidP="00F41E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EF7A6A" w:rsidRPr="00E13826" w:rsidRDefault="00EF7A6A" w:rsidP="00F41E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EF7A6A" w:rsidRPr="00E13826" w:rsidRDefault="00EF7A6A" w:rsidP="00F41EA0">
            <w:pPr>
              <w:spacing w:after="0" w:line="240" w:lineRule="auto"/>
              <w:ind w:firstLine="709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EF7A6A" w:rsidRPr="00E13826" w:rsidRDefault="00EF7A6A" w:rsidP="00F41E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EF7A6A" w:rsidRPr="00E13826" w:rsidRDefault="00EF7A6A" w:rsidP="00F41E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8F696A" w:rsidRPr="00E13826" w:rsidRDefault="00EF7A6A" w:rsidP="00F41E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422C51" w:rsidRPr="00E13826" w:rsidTr="00F513B5">
        <w:trPr>
          <w:trHeight w:val="1192"/>
        </w:trPr>
        <w:tc>
          <w:tcPr>
            <w:tcW w:w="3168" w:type="dxa"/>
          </w:tcPr>
          <w:p w:rsidR="00422C51" w:rsidRPr="00E13826" w:rsidRDefault="00422C51" w:rsidP="00E13826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МДК 04.02 Технология выполнения работ по профессии Контролер продукции обогащения</w:t>
            </w:r>
          </w:p>
        </w:tc>
        <w:tc>
          <w:tcPr>
            <w:tcW w:w="11541" w:type="dxa"/>
          </w:tcPr>
          <w:p w:rsidR="00422C51" w:rsidRPr="00E13826" w:rsidRDefault="00422C51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22C51" w:rsidRPr="00E13826" w:rsidRDefault="009D46B2" w:rsidP="00F41E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255</w:t>
            </w:r>
          </w:p>
        </w:tc>
      </w:tr>
      <w:tr w:rsidR="0000232D" w:rsidRPr="00E13826" w:rsidTr="00095A72">
        <w:tc>
          <w:tcPr>
            <w:tcW w:w="3168" w:type="dxa"/>
          </w:tcPr>
          <w:p w:rsidR="0000232D" w:rsidRPr="00E13826" w:rsidRDefault="0000232D" w:rsidP="00E13826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41" w:type="dxa"/>
          </w:tcPr>
          <w:p w:rsidR="0000232D" w:rsidRPr="00E13826" w:rsidRDefault="0000232D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276" w:type="dxa"/>
          </w:tcPr>
          <w:p w:rsidR="0000232D" w:rsidRPr="00E13826" w:rsidRDefault="0000232D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8F696A" w:rsidRPr="00E13826" w:rsidTr="00095A72">
        <w:tc>
          <w:tcPr>
            <w:tcW w:w="3168" w:type="dxa"/>
          </w:tcPr>
          <w:p w:rsidR="008F696A" w:rsidRPr="00E13826" w:rsidRDefault="00422C51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Тема 2.1 Основные сведения о производстве и организации рабочего места контролера продукции обогащения</w:t>
            </w:r>
          </w:p>
        </w:tc>
        <w:tc>
          <w:tcPr>
            <w:tcW w:w="11541" w:type="dxa"/>
          </w:tcPr>
          <w:p w:rsidR="00F216A9" w:rsidRPr="00E13826" w:rsidRDefault="00F216A9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F216A9" w:rsidRPr="00E13826" w:rsidRDefault="00F216A9" w:rsidP="00E13826">
            <w:pPr>
              <w:numPr>
                <w:ilvl w:val="0"/>
                <w:numId w:val="11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Общие сведения о предприятии. Характеристика выпускаемой продукции, ее потребители. Технологическая схема предприятия, назначение и характеристика его цехов (фабрик).  </w:t>
            </w:r>
          </w:p>
          <w:p w:rsidR="00F216A9" w:rsidRPr="00E13826" w:rsidRDefault="00F216A9" w:rsidP="00E13826">
            <w:pPr>
              <w:numPr>
                <w:ilvl w:val="0"/>
                <w:numId w:val="11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обогатительной фабрики в производственном процессе. Общие сведения о технологии приема, складирования и усреднения сырья, рудоподготовки и производства готовой продукции. </w:t>
            </w:r>
          </w:p>
          <w:p w:rsidR="00F216A9" w:rsidRPr="00E13826" w:rsidRDefault="00F216A9" w:rsidP="00E13826">
            <w:pPr>
              <w:numPr>
                <w:ilvl w:val="0"/>
                <w:numId w:val="11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технологическое оборудование фабрик. Рудный двор (склад усреднения), его назначение.  </w:t>
            </w:r>
          </w:p>
          <w:p w:rsidR="00F216A9" w:rsidRPr="00E13826" w:rsidRDefault="00F216A9" w:rsidP="00E13826">
            <w:pPr>
              <w:numPr>
                <w:ilvl w:val="0"/>
                <w:numId w:val="11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рабочего места контролера продукции обогащения. Правила внутреннего распорядка. </w:t>
            </w:r>
          </w:p>
          <w:p w:rsidR="008F696A" w:rsidRPr="00E13826" w:rsidRDefault="008F696A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696A" w:rsidRPr="00E13826" w:rsidRDefault="008F696A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9E78C9" w:rsidRPr="00E13826" w:rsidRDefault="009E78C9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14284" w:rsidRPr="00E13826" w:rsidTr="00095A72">
        <w:tc>
          <w:tcPr>
            <w:tcW w:w="3168" w:type="dxa"/>
          </w:tcPr>
          <w:p w:rsidR="00014284" w:rsidRPr="00E13826" w:rsidRDefault="00014284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014284" w:rsidRPr="00E13826" w:rsidRDefault="00014284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  <w:b/>
              </w:rPr>
            </w:pPr>
            <w:r w:rsidRPr="00E13826">
              <w:rPr>
                <w:rFonts w:ascii="Times New Roman" w:eastAsia="Times New Roman" w:hAnsi="Times New Roman" w:cs="Times New Roman"/>
                <w:b/>
              </w:rPr>
              <w:t>Практические занятия:</w:t>
            </w:r>
          </w:p>
          <w:p w:rsidR="00DC6883" w:rsidRPr="00E13826" w:rsidRDefault="00DC6883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1. Анализ технологической схемы предприятия</w:t>
            </w:r>
          </w:p>
          <w:p w:rsidR="00014284" w:rsidRPr="00E13826" w:rsidRDefault="00DC6883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2.Решение практических задач с применением технологических показателей обогащения полезных ископаемых и технической терминологии.</w:t>
            </w:r>
          </w:p>
        </w:tc>
        <w:tc>
          <w:tcPr>
            <w:tcW w:w="1276" w:type="dxa"/>
          </w:tcPr>
          <w:p w:rsidR="00DC6883" w:rsidRPr="00E13826" w:rsidRDefault="007A5CEC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9D46B2" w:rsidRPr="00E13826" w:rsidTr="00095A72">
        <w:tc>
          <w:tcPr>
            <w:tcW w:w="3168" w:type="dxa"/>
          </w:tcPr>
          <w:p w:rsidR="009D46B2" w:rsidRPr="00E13826" w:rsidRDefault="009D46B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Тема 2.</w:t>
            </w:r>
            <w:r w:rsidR="00F00FF0" w:rsidRPr="00E1382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  <w:r w:rsidRPr="00E1382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. Технический контроль на обогатительных фабриках. </w:t>
            </w:r>
          </w:p>
          <w:p w:rsidR="009D46B2" w:rsidRPr="00E13826" w:rsidRDefault="009D46B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9D46B2" w:rsidRPr="00E13826" w:rsidRDefault="009D46B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D46B2" w:rsidRPr="00E13826" w:rsidRDefault="009D46B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9D46B2" w:rsidRPr="00E13826" w:rsidTr="00095A72">
        <w:tc>
          <w:tcPr>
            <w:tcW w:w="3168" w:type="dxa"/>
          </w:tcPr>
          <w:p w:rsidR="009D46B2" w:rsidRPr="00E13826" w:rsidRDefault="009D46B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9D46B2" w:rsidRPr="00E13826" w:rsidRDefault="009D46B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276" w:type="dxa"/>
          </w:tcPr>
          <w:p w:rsidR="009D46B2" w:rsidRPr="00E13826" w:rsidRDefault="007A5CEC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00232D" w:rsidRPr="00E13826" w:rsidTr="00095A72">
        <w:tc>
          <w:tcPr>
            <w:tcW w:w="3168" w:type="dxa"/>
          </w:tcPr>
          <w:p w:rsidR="0000232D" w:rsidRPr="00E13826" w:rsidRDefault="0000232D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F513B5" w:rsidRPr="00E13826" w:rsidRDefault="00F513B5" w:rsidP="00E13826">
            <w:pPr>
              <w:numPr>
                <w:ilvl w:val="0"/>
                <w:numId w:val="12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Формы технического контроля: активная и пассивная. Активный контроль с использованием результатов опробований для корректировки режимов работы оборудования фабрик, устранения причин и предупреждения выпуска брака. </w:t>
            </w:r>
          </w:p>
          <w:p w:rsidR="00F513B5" w:rsidRPr="00E13826" w:rsidRDefault="00F513B5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Пассивный контроль, проверка соответствия  качества поступающего на фабрику     сырья и готовой продукции требованиям нормативных документов. </w:t>
            </w:r>
          </w:p>
          <w:p w:rsidR="00F513B5" w:rsidRPr="00E13826" w:rsidRDefault="00F513B5" w:rsidP="00E13826">
            <w:pPr>
              <w:numPr>
                <w:ilvl w:val="0"/>
                <w:numId w:val="12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приемочного и предупредительного контроля. Выходной контроль качества выпускаемой продукции. Методы статического контроля качества.</w:t>
            </w:r>
          </w:p>
          <w:p w:rsidR="00F513B5" w:rsidRPr="00E13826" w:rsidRDefault="00F513B5" w:rsidP="00E13826">
            <w:pPr>
              <w:numPr>
                <w:ilvl w:val="0"/>
                <w:numId w:val="12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Планы выборочных проб, необходимые для входного контроля товарных поставок, выходного контроля готовой продукции, а также для выборочного контроля на промежуточных стадиях производства внутри предприятия. </w:t>
            </w:r>
          </w:p>
          <w:p w:rsidR="00F513B5" w:rsidRPr="00E13826" w:rsidRDefault="00F513B5" w:rsidP="00E13826">
            <w:pPr>
              <w:numPr>
                <w:ilvl w:val="0"/>
                <w:numId w:val="12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Применение контрольных карт для надзора за стабильностью производства. Методы исследования причин брака. </w:t>
            </w:r>
          </w:p>
          <w:p w:rsidR="00F513B5" w:rsidRPr="00E13826" w:rsidRDefault="00F513B5" w:rsidP="00E13826">
            <w:pPr>
              <w:numPr>
                <w:ilvl w:val="0"/>
                <w:numId w:val="12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контроля качества и учета количества, поступающего на фабрику; контролируемые параметры. </w:t>
            </w:r>
          </w:p>
          <w:p w:rsidR="00F513B5" w:rsidRPr="00E13826" w:rsidRDefault="00F513B5" w:rsidP="00E13826">
            <w:pPr>
              <w:numPr>
                <w:ilvl w:val="0"/>
                <w:numId w:val="12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к гранулометрическому составу, влажности, химическому составу и весу сырья, поступающего на данную фабрику. </w:t>
            </w:r>
          </w:p>
          <w:p w:rsidR="00F513B5" w:rsidRPr="00E13826" w:rsidRDefault="00F513B5" w:rsidP="00E13826">
            <w:pPr>
              <w:numPr>
                <w:ilvl w:val="0"/>
                <w:numId w:val="12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качества сырья техническим условиям, ГОСТам. Положения инструкции по контролю поступающего сырья. </w:t>
            </w:r>
          </w:p>
          <w:p w:rsidR="00F513B5" w:rsidRPr="00E13826" w:rsidRDefault="00F513B5" w:rsidP="00E13826">
            <w:pPr>
              <w:numPr>
                <w:ilvl w:val="0"/>
                <w:numId w:val="12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контроля технологических процессов складирования и усреднения сырья, подготовки сырья; контролируемые параметры процесса на этих участках.</w:t>
            </w:r>
          </w:p>
          <w:p w:rsidR="00F513B5" w:rsidRPr="00E13826" w:rsidRDefault="00F513B5" w:rsidP="00E13826">
            <w:pPr>
              <w:numPr>
                <w:ilvl w:val="0"/>
                <w:numId w:val="12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к химическому составу сырья после усреднения; гранулометрическому составу измельченных компонентов, влажности; соответствие этих показателей требованиям технологических инструкций. </w:t>
            </w:r>
          </w:p>
          <w:p w:rsidR="00F513B5" w:rsidRPr="00E13826" w:rsidRDefault="00F513B5" w:rsidP="00E13826">
            <w:pPr>
              <w:numPr>
                <w:ilvl w:val="0"/>
                <w:numId w:val="12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контроля технологических процессов на фабриках; его значение и задачи.</w:t>
            </w:r>
            <w:r w:rsidR="00417329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Контролируемые параметры процесса. Требования технологических инструкций к поддержанию постоянства параметров процесса.</w:t>
            </w:r>
            <w:r w:rsidR="00417329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контроля качества готовой продукции. </w:t>
            </w:r>
          </w:p>
          <w:p w:rsidR="00F513B5" w:rsidRPr="00E13826" w:rsidRDefault="00F513B5" w:rsidP="00E13826">
            <w:pPr>
              <w:numPr>
                <w:ilvl w:val="0"/>
                <w:numId w:val="12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Контролируемые параметры (химический, гранулометрический составы); соответствие их требованиям технических условий. </w:t>
            </w:r>
          </w:p>
          <w:p w:rsidR="00F513B5" w:rsidRPr="00E13826" w:rsidRDefault="00F513B5" w:rsidP="00E13826">
            <w:pPr>
              <w:numPr>
                <w:ilvl w:val="0"/>
                <w:numId w:val="12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оформления документации технического контроля, учета качества и количества поступающего сырья и готовой продукции. Регистрация актов-претензий на сырье, не отвечающее требованиям технических условий, сигналов о нарушении технологических инструкций и др. </w:t>
            </w:r>
          </w:p>
          <w:p w:rsidR="00F513B5" w:rsidRPr="00E13826" w:rsidRDefault="00F513B5" w:rsidP="00E13826">
            <w:pPr>
              <w:numPr>
                <w:ilvl w:val="0"/>
                <w:numId w:val="12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технического контроля на обогатительных фабриках. Автоматизация основных операций технического контроля. </w:t>
            </w:r>
          </w:p>
          <w:p w:rsidR="00F513B5" w:rsidRPr="00E13826" w:rsidRDefault="00F513B5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Применение ЭВМ для учета и контроля количества и качества поступающего сырья и готовой </w:t>
            </w: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продукции.</w:t>
            </w:r>
          </w:p>
          <w:p w:rsidR="00F513B5" w:rsidRPr="00E13826" w:rsidRDefault="00F513B5" w:rsidP="00E13826">
            <w:pPr>
              <w:numPr>
                <w:ilvl w:val="0"/>
                <w:numId w:val="12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и формы организации контроля качества и учета поступающих на склады фабрик сырых материалов.</w:t>
            </w:r>
          </w:p>
          <w:p w:rsidR="00F513B5" w:rsidRPr="00E13826" w:rsidRDefault="00F513B5" w:rsidP="00E13826">
            <w:pPr>
              <w:numPr>
                <w:ilvl w:val="0"/>
                <w:numId w:val="12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Новое оборудование, применяемое для отбора, транспортировки и разделки проб, определения гранулометрического и химического состава сырья и готового продукта. </w:t>
            </w:r>
          </w:p>
          <w:p w:rsidR="00F513B5" w:rsidRPr="00E13826" w:rsidRDefault="00F513B5" w:rsidP="00E13826">
            <w:pPr>
              <w:numPr>
                <w:ilvl w:val="0"/>
                <w:numId w:val="12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Прогрессивные приемы контроля технологических процессов складирования и усреднения материалов. Новые ГОСТы и технические условия на отбор и подготовку проб. </w:t>
            </w:r>
          </w:p>
          <w:p w:rsidR="00F513B5" w:rsidRPr="00E13826" w:rsidRDefault="00F513B5" w:rsidP="00E13826">
            <w:pPr>
              <w:numPr>
                <w:ilvl w:val="0"/>
                <w:numId w:val="12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Методы определения физических и физико-химических свойств, химического состава сырых материалов и готового продукта. </w:t>
            </w:r>
          </w:p>
          <w:p w:rsidR="00F513B5" w:rsidRPr="00E13826" w:rsidRDefault="00F513B5" w:rsidP="00E13826">
            <w:pPr>
              <w:numPr>
                <w:ilvl w:val="0"/>
                <w:numId w:val="12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Системы оформления документации технического контроля качества, учета количества поступающих сырых материалов и готового продукта. </w:t>
            </w:r>
          </w:p>
          <w:p w:rsidR="00F513B5" w:rsidRPr="00E13826" w:rsidRDefault="00F513B5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232D" w:rsidRPr="00E13826" w:rsidRDefault="0000232D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78C9" w:rsidRPr="00E13826" w:rsidRDefault="009E78C9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14284" w:rsidRPr="00E13826" w:rsidTr="00095A72">
        <w:tc>
          <w:tcPr>
            <w:tcW w:w="3168" w:type="dxa"/>
          </w:tcPr>
          <w:p w:rsidR="00014284" w:rsidRPr="00E13826" w:rsidRDefault="00014284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014284" w:rsidRPr="00E13826" w:rsidRDefault="00014284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  <w:b/>
              </w:rPr>
            </w:pPr>
            <w:r w:rsidRPr="00E13826">
              <w:rPr>
                <w:rFonts w:ascii="Times New Roman" w:eastAsia="Times New Roman" w:hAnsi="Times New Roman" w:cs="Times New Roman"/>
                <w:b/>
              </w:rPr>
              <w:t>Практические занятия:</w:t>
            </w:r>
          </w:p>
          <w:p w:rsidR="00C8592A" w:rsidRPr="00E13826" w:rsidRDefault="00DC6883" w:rsidP="00E13826">
            <w:pPr>
              <w:pStyle w:val="a3"/>
              <w:numPr>
                <w:ilvl w:val="0"/>
                <w:numId w:val="16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 xml:space="preserve">Анализ </w:t>
            </w:r>
            <w:r w:rsidR="00756234" w:rsidRPr="00E13826">
              <w:rPr>
                <w:rFonts w:ascii="Times New Roman" w:eastAsia="Times New Roman" w:hAnsi="Times New Roman" w:cs="Times New Roman"/>
              </w:rPr>
              <w:t xml:space="preserve">технического контроля: активная и пассивная. </w:t>
            </w:r>
          </w:p>
          <w:p w:rsidR="00C8592A" w:rsidRPr="00E13826" w:rsidRDefault="00C8592A" w:rsidP="00E13826">
            <w:pPr>
              <w:pStyle w:val="a3"/>
              <w:numPr>
                <w:ilvl w:val="0"/>
                <w:numId w:val="16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 xml:space="preserve">Применение контрольных карт для надзора за стабильностью производства. </w:t>
            </w:r>
          </w:p>
          <w:p w:rsidR="00C8592A" w:rsidRPr="00E13826" w:rsidRDefault="00C8592A" w:rsidP="00E13826">
            <w:pPr>
              <w:pStyle w:val="a3"/>
              <w:numPr>
                <w:ilvl w:val="0"/>
                <w:numId w:val="16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 xml:space="preserve">Исследование причин брака. </w:t>
            </w:r>
          </w:p>
          <w:p w:rsidR="00417329" w:rsidRPr="00E13826" w:rsidRDefault="00DD1BB3" w:rsidP="00E13826">
            <w:pPr>
              <w:pStyle w:val="a3"/>
              <w:numPr>
                <w:ilvl w:val="0"/>
                <w:numId w:val="16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 xml:space="preserve">Анализ </w:t>
            </w:r>
            <w:r w:rsidR="00417329" w:rsidRPr="00E13826">
              <w:rPr>
                <w:rFonts w:ascii="Times New Roman" w:eastAsia="Times New Roman" w:hAnsi="Times New Roman" w:cs="Times New Roman"/>
              </w:rPr>
              <w:t xml:space="preserve">контроля качества и учета количества, поступающего на фабрику продукта обогащения; контролируемые параметры. </w:t>
            </w:r>
          </w:p>
          <w:p w:rsidR="00856D0B" w:rsidRPr="00E13826" w:rsidRDefault="00417329" w:rsidP="00E13826">
            <w:pPr>
              <w:pStyle w:val="a3"/>
              <w:numPr>
                <w:ilvl w:val="0"/>
                <w:numId w:val="16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Calibri" w:hAnsi="Times New Roman" w:cs="Times New Roman"/>
                <w:bCs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>Оформлени</w:t>
            </w:r>
            <w:r w:rsidR="00856D0B" w:rsidRPr="00E13826">
              <w:rPr>
                <w:rFonts w:ascii="Times New Roman" w:eastAsia="Times New Roman" w:hAnsi="Times New Roman" w:cs="Times New Roman"/>
              </w:rPr>
              <w:t>е</w:t>
            </w:r>
            <w:r w:rsidRPr="00E13826">
              <w:rPr>
                <w:rFonts w:ascii="Times New Roman" w:eastAsia="Times New Roman" w:hAnsi="Times New Roman" w:cs="Times New Roman"/>
              </w:rPr>
              <w:t xml:space="preserve"> документации технического контроля, учета качества и количества поступающего сырья и готовой продукции</w:t>
            </w:r>
            <w:r w:rsidRPr="00E13826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  <w:p w:rsidR="00DD1BB3" w:rsidRPr="00E13826" w:rsidRDefault="00856D0B" w:rsidP="00E13826">
            <w:pPr>
              <w:pStyle w:val="a3"/>
              <w:numPr>
                <w:ilvl w:val="0"/>
                <w:numId w:val="16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>Оформление актов-претензий на сырье, не отвечающее требованиям технических условий, сигналов о нарушении технологических инструкций</w:t>
            </w:r>
            <w:r w:rsidR="00756234" w:rsidRPr="00E13826">
              <w:rPr>
                <w:rFonts w:ascii="Times New Roman" w:eastAsia="Times New Roman" w:hAnsi="Times New Roman" w:cs="Times New Roman"/>
              </w:rPr>
              <w:t xml:space="preserve">                              </w:t>
            </w:r>
          </w:p>
          <w:p w:rsidR="00DC6883" w:rsidRPr="00E13826" w:rsidRDefault="00DC6883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  <w:b/>
              </w:rPr>
            </w:pPr>
          </w:p>
          <w:p w:rsidR="00014284" w:rsidRPr="00E13826" w:rsidRDefault="00014284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4284" w:rsidRPr="00E13826" w:rsidRDefault="007A5CEC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  <w:p w:rsidR="000713A2" w:rsidRPr="00E13826" w:rsidRDefault="000713A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0713A2" w:rsidRPr="00E13826" w:rsidRDefault="000713A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CC33B8" w:rsidRPr="00E13826" w:rsidTr="00095A72">
        <w:tc>
          <w:tcPr>
            <w:tcW w:w="3168" w:type="dxa"/>
          </w:tcPr>
          <w:p w:rsidR="00CC33B8" w:rsidRPr="00E13826" w:rsidRDefault="00F41EA0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Тема 2. 3. Методы опробования сырья, полуфабрикатов и готовой продукции на обогатительных фабриках</w:t>
            </w:r>
          </w:p>
        </w:tc>
        <w:tc>
          <w:tcPr>
            <w:tcW w:w="11541" w:type="dxa"/>
          </w:tcPr>
          <w:p w:rsidR="00CC33B8" w:rsidRPr="00E13826" w:rsidRDefault="00CC33B8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  <w:p w:rsidR="00CC33B8" w:rsidRPr="00E13826" w:rsidRDefault="00CC33B8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CC33B8" w:rsidRPr="00E13826" w:rsidRDefault="007A5CEC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00232D" w:rsidRPr="00E13826" w:rsidTr="00095A72">
        <w:tc>
          <w:tcPr>
            <w:tcW w:w="3168" w:type="dxa"/>
          </w:tcPr>
          <w:p w:rsidR="0000232D" w:rsidRPr="00E13826" w:rsidRDefault="0000232D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F513B5" w:rsidRPr="00E13826" w:rsidRDefault="00F513B5" w:rsidP="00E13826">
            <w:pPr>
              <w:numPr>
                <w:ilvl w:val="0"/>
                <w:numId w:val="1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Назначение опробования на обогатительных фабриках. Важнейшие факторы, определяющие выбор способа отбора проб. </w:t>
            </w:r>
          </w:p>
          <w:p w:rsidR="00F513B5" w:rsidRPr="00E13826" w:rsidRDefault="00F513B5" w:rsidP="00E13826">
            <w:pPr>
              <w:numPr>
                <w:ilvl w:val="0"/>
                <w:numId w:val="1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сегрегации (расслоения) дробленных сырых материалов на равномерность распределения контролируемых компонентов в слое в вагонах, на конвейерных лентах, в штабелях.</w:t>
            </w:r>
          </w:p>
          <w:p w:rsidR="00F513B5" w:rsidRPr="00E13826" w:rsidRDefault="00F513B5" w:rsidP="00E13826">
            <w:pPr>
              <w:numPr>
                <w:ilvl w:val="0"/>
                <w:numId w:val="1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Понятие о пробе сырья. Типы и назначение проб. Частные пробы; количество продукта, отобранного из одной точки. Сменные пробы; количество продукта, составленное из частных проб, отобранных в течении смены. </w:t>
            </w:r>
          </w:p>
          <w:p w:rsidR="00F513B5" w:rsidRPr="00E13826" w:rsidRDefault="00F513B5" w:rsidP="00E13826">
            <w:pPr>
              <w:numPr>
                <w:ilvl w:val="0"/>
                <w:numId w:val="1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Пробы для экспресс-анализа. Количество продукта, состоящее из одной или нескольких частных проб, характеризующих работу технологической линии или в целом цеха за определенный промежуток времени и служащих для оперативного контроля технологического процесса подготовки сырых материалов и полуфабрикатов.         </w:t>
            </w:r>
          </w:p>
          <w:p w:rsidR="00F513B5" w:rsidRPr="00E13826" w:rsidRDefault="00F513B5" w:rsidP="00E13826">
            <w:pPr>
              <w:numPr>
                <w:ilvl w:val="0"/>
                <w:numId w:val="1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Проба для химического анализа; количество продукта, полученное в результате подготовки экспресс - или сменной пробы. </w:t>
            </w:r>
          </w:p>
          <w:p w:rsidR="00F513B5" w:rsidRPr="00E13826" w:rsidRDefault="00F513B5" w:rsidP="00E13826">
            <w:pPr>
              <w:numPr>
                <w:ilvl w:val="0"/>
                <w:numId w:val="1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Пробы для определения содержания влаги и гранулометрического состава сырых материалов и готовой продукции. Проба для определения прочности. </w:t>
            </w:r>
          </w:p>
          <w:p w:rsidR="00F513B5" w:rsidRPr="00E13826" w:rsidRDefault="00F513B5" w:rsidP="00E13826">
            <w:pPr>
              <w:numPr>
                <w:ilvl w:val="0"/>
                <w:numId w:val="1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минимального веса представительной пробы. </w:t>
            </w:r>
          </w:p>
          <w:p w:rsidR="00F513B5" w:rsidRPr="00E13826" w:rsidRDefault="00F513B5" w:rsidP="00E13826">
            <w:pPr>
              <w:numPr>
                <w:ilvl w:val="0"/>
                <w:numId w:val="1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Методики и способы отбора проб сырых материалов и готовой продукции.</w:t>
            </w:r>
          </w:p>
          <w:p w:rsidR="00F513B5" w:rsidRPr="00E13826" w:rsidRDefault="00F513B5" w:rsidP="00E13826">
            <w:pPr>
              <w:numPr>
                <w:ilvl w:val="0"/>
                <w:numId w:val="1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Схемы и графики опробования.</w:t>
            </w:r>
          </w:p>
          <w:p w:rsidR="00F513B5" w:rsidRPr="00E13826" w:rsidRDefault="00F513B5" w:rsidP="00E13826">
            <w:pPr>
              <w:numPr>
                <w:ilvl w:val="0"/>
                <w:numId w:val="1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Опробование неподвижных материалов. Способ вычерпывания, применяемый для опробования неподвижных материалов в вагонах, баржах, штабелях, складах. Варианты опробования материалов из железнодорожных вагонов и по маршрутах. Схемы взятия частичных проб. Порядок отбора - шахматный по слоям буферов, зигзагами, по диагоналям, конвертом, двойным конвертом. Способ шурфов, применяемый для опробования отвалов, шламохранилищ и других скоплений материалов, неоднородных по высоте. Способ канав, применяемый для опробования шламохранилищ и отвалов небольшой высоты. Фракционный (выборочный) способ. Опробование тонкоизмельченных концентратов с помощью щупа. </w:t>
            </w:r>
          </w:p>
          <w:p w:rsidR="00F513B5" w:rsidRPr="00E13826" w:rsidRDefault="00F513B5" w:rsidP="00E13826">
            <w:pPr>
              <w:numPr>
                <w:ilvl w:val="0"/>
                <w:numId w:val="1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Опробование материалов, находящихся в движении. Методы продольных и поперечных сечений с помощью пробоотсекающих устройств. Методика и схемы разделки проб. Комбинированные методы сечений, опробуемых потоков. Способы и операции разделки. </w:t>
            </w:r>
          </w:p>
          <w:p w:rsidR="00F513B5" w:rsidRPr="00E13826" w:rsidRDefault="00F513B5" w:rsidP="00E13826">
            <w:pPr>
              <w:numPr>
                <w:ilvl w:val="0"/>
                <w:numId w:val="1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Подсушка, дробление, измельчение и перемешивание проб. Способы перемешивания (перелопачивание, способ кольца и конуса, перекатывание, механическое перемешивание).</w:t>
            </w:r>
          </w:p>
          <w:p w:rsidR="00F513B5" w:rsidRPr="00E13826" w:rsidRDefault="00F513B5" w:rsidP="00E13826">
            <w:pPr>
              <w:numPr>
                <w:ilvl w:val="0"/>
                <w:numId w:val="1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 проб, его назначение. Способы сокращения (квартование, квадратование, сокращение с помощью механических сократителей). Маркировка, запись и хранение проб.</w:t>
            </w:r>
          </w:p>
          <w:p w:rsidR="00F513B5" w:rsidRPr="00E13826" w:rsidRDefault="00F513B5" w:rsidP="00E13826">
            <w:pPr>
              <w:numPr>
                <w:ilvl w:val="0"/>
                <w:numId w:val="1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Карты сменного опробования сырья и готовой продукции на фабриках. Место и время отбора проб. Методика и способы определения гранулометрического состава концентрата</w:t>
            </w:r>
            <w:r w:rsidR="00CC33B8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Методика  и способы определения прочности. </w:t>
            </w:r>
          </w:p>
          <w:p w:rsidR="00F513B5" w:rsidRPr="00E13826" w:rsidRDefault="00F513B5" w:rsidP="00E13826">
            <w:pPr>
              <w:numPr>
                <w:ilvl w:val="0"/>
                <w:numId w:val="1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Общие понятия об опробовании сыпучих материалов в движущемся потоке и спокойном состоянии.    </w:t>
            </w:r>
          </w:p>
          <w:p w:rsidR="00F513B5" w:rsidRPr="00E13826" w:rsidRDefault="00F513B5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опробования материалов на фабриках. Понятие о сегрегации  сыпучих материалов в </w:t>
            </w: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штабелях, бункерах, вагонах и на конвейерных лентах. </w:t>
            </w:r>
          </w:p>
          <w:p w:rsidR="00F513B5" w:rsidRPr="00E13826" w:rsidRDefault="00F513B5" w:rsidP="00E13826">
            <w:pPr>
              <w:numPr>
                <w:ilvl w:val="0"/>
                <w:numId w:val="1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Теоретические основы и расчетные формулы определения оптимальной массы пробы. </w:t>
            </w:r>
          </w:p>
          <w:p w:rsidR="00F513B5" w:rsidRPr="00E13826" w:rsidRDefault="00F513B5" w:rsidP="00E13826">
            <w:pPr>
              <w:numPr>
                <w:ilvl w:val="0"/>
                <w:numId w:val="1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Ручной и механизированный способы отбора проб.</w:t>
            </w:r>
          </w:p>
          <w:p w:rsidR="00F513B5" w:rsidRPr="00E13826" w:rsidRDefault="00F513B5" w:rsidP="00E13826">
            <w:pPr>
              <w:numPr>
                <w:ilvl w:val="0"/>
                <w:numId w:val="1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опробования: расположение точек отбора в вагонах,  складах.</w:t>
            </w:r>
          </w:p>
          <w:p w:rsidR="00F513B5" w:rsidRPr="00E13826" w:rsidRDefault="00F513B5" w:rsidP="00E13826">
            <w:pPr>
              <w:numPr>
                <w:ilvl w:val="0"/>
                <w:numId w:val="1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опробования штабелей: шурфовка, бурение скважин, выборка траншеями. Особенности опробования материалов, находящихся в непрерывном движущемся потоке. </w:t>
            </w:r>
          </w:p>
          <w:p w:rsidR="00F513B5" w:rsidRPr="00E13826" w:rsidRDefault="00F513B5" w:rsidP="00E13826">
            <w:pPr>
              <w:numPr>
                <w:ilvl w:val="0"/>
                <w:numId w:val="1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Методы пересечения опробуемых потоков: продольный, поперечный, комбинированный. </w:t>
            </w:r>
          </w:p>
          <w:p w:rsidR="0000232D" w:rsidRPr="00F41EA0" w:rsidRDefault="00F513B5" w:rsidP="00F41EA0">
            <w:pPr>
              <w:numPr>
                <w:ilvl w:val="0"/>
                <w:numId w:val="1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Оформление паспортных проб. Маркировка и хранение проб и их дубликатов. Правила ведения лабораторного журнала. </w:t>
            </w:r>
          </w:p>
        </w:tc>
        <w:tc>
          <w:tcPr>
            <w:tcW w:w="1276" w:type="dxa"/>
          </w:tcPr>
          <w:p w:rsidR="00004F5A" w:rsidRPr="00E13826" w:rsidRDefault="00004F5A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9E78C9" w:rsidRPr="00E13826" w:rsidRDefault="009E78C9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6234" w:rsidRPr="00E13826" w:rsidTr="00095A72">
        <w:tc>
          <w:tcPr>
            <w:tcW w:w="3168" w:type="dxa"/>
          </w:tcPr>
          <w:p w:rsidR="00756234" w:rsidRPr="00E13826" w:rsidRDefault="00756234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756234" w:rsidRPr="00E13826" w:rsidRDefault="00756234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  <w:b/>
              </w:rPr>
            </w:pPr>
            <w:r w:rsidRPr="00E13826">
              <w:rPr>
                <w:rFonts w:ascii="Times New Roman" w:eastAsia="Times New Roman" w:hAnsi="Times New Roman" w:cs="Times New Roman"/>
                <w:b/>
              </w:rPr>
              <w:t>Практические занятия:</w:t>
            </w:r>
          </w:p>
          <w:p w:rsidR="00756234" w:rsidRPr="00E13826" w:rsidRDefault="00756234" w:rsidP="00E13826">
            <w:pPr>
              <w:pStyle w:val="a3"/>
              <w:numPr>
                <w:ilvl w:val="0"/>
                <w:numId w:val="15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 xml:space="preserve">Анализ инструкций и методик отбора и разделки проб </w:t>
            </w:r>
          </w:p>
          <w:p w:rsidR="00756234" w:rsidRPr="00E13826" w:rsidRDefault="00756234" w:rsidP="00E13826">
            <w:pPr>
              <w:pStyle w:val="a3"/>
              <w:numPr>
                <w:ilvl w:val="0"/>
                <w:numId w:val="15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>Анализ схем и графиков отбора проб сырья</w:t>
            </w:r>
          </w:p>
          <w:p w:rsidR="00756234" w:rsidRPr="00E13826" w:rsidRDefault="000713A2" w:rsidP="00E13826">
            <w:pPr>
              <w:pStyle w:val="a3"/>
              <w:numPr>
                <w:ilvl w:val="0"/>
                <w:numId w:val="15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>Маркировка</w:t>
            </w:r>
            <w:r w:rsidR="00BC0142" w:rsidRPr="00E13826">
              <w:rPr>
                <w:rFonts w:ascii="Times New Roman" w:eastAsia="Times New Roman" w:hAnsi="Times New Roman" w:cs="Times New Roman"/>
              </w:rPr>
              <w:t xml:space="preserve">, </w:t>
            </w:r>
            <w:r w:rsidRPr="00E13826">
              <w:rPr>
                <w:rFonts w:ascii="Times New Roman" w:eastAsia="Times New Roman" w:hAnsi="Times New Roman" w:cs="Times New Roman"/>
              </w:rPr>
              <w:t>оформление</w:t>
            </w:r>
            <w:r w:rsidR="00756234" w:rsidRPr="00E13826">
              <w:rPr>
                <w:rFonts w:ascii="Times New Roman" w:eastAsia="Times New Roman" w:hAnsi="Times New Roman" w:cs="Times New Roman"/>
              </w:rPr>
              <w:t xml:space="preserve"> паспортов отгружаемой продукции.</w:t>
            </w:r>
          </w:p>
          <w:p w:rsidR="00756234" w:rsidRPr="00E13826" w:rsidRDefault="00756234" w:rsidP="00E13826">
            <w:pPr>
              <w:pStyle w:val="a3"/>
              <w:numPr>
                <w:ilvl w:val="0"/>
                <w:numId w:val="15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Calibri" w:hAnsi="Times New Roman" w:cs="Times New Roman"/>
                <w:bCs/>
              </w:rPr>
              <w:t>Взятие пробы руды  и ее  сокращение и обработка</w:t>
            </w:r>
          </w:p>
          <w:p w:rsidR="000713A2" w:rsidRPr="00E13826" w:rsidRDefault="00B71A7B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 xml:space="preserve"> 5</w:t>
            </w:r>
            <w:r w:rsidR="00756234" w:rsidRPr="00E13826">
              <w:rPr>
                <w:rFonts w:ascii="Times New Roman" w:eastAsia="Times New Roman" w:hAnsi="Times New Roman" w:cs="Times New Roman"/>
              </w:rPr>
              <w:t>.   Определение гранулометрического с</w:t>
            </w:r>
            <w:r w:rsidR="000713A2" w:rsidRPr="00E13826">
              <w:rPr>
                <w:rFonts w:ascii="Times New Roman" w:eastAsia="Times New Roman" w:hAnsi="Times New Roman" w:cs="Times New Roman"/>
              </w:rPr>
              <w:t>остава сырья и готовой продукции</w:t>
            </w:r>
          </w:p>
          <w:p w:rsidR="000713A2" w:rsidRPr="00E13826" w:rsidRDefault="00F41EA0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 w:rsidR="00B71A7B" w:rsidRPr="00E13826">
              <w:rPr>
                <w:rFonts w:ascii="Times New Roman" w:eastAsia="Times New Roman" w:hAnsi="Times New Roman" w:cs="Times New Roman"/>
              </w:rPr>
              <w:t>6</w:t>
            </w:r>
            <w:r w:rsidR="000713A2" w:rsidRPr="00E13826">
              <w:rPr>
                <w:rFonts w:ascii="Times New Roman" w:eastAsia="Times New Roman" w:hAnsi="Times New Roman" w:cs="Times New Roman"/>
              </w:rPr>
              <w:t xml:space="preserve">.   Маркировка и хранение проб и их дубликатов. </w:t>
            </w:r>
          </w:p>
          <w:p w:rsidR="000713A2" w:rsidRPr="00E13826" w:rsidRDefault="00B71A7B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</w:t>
            </w:r>
            <w:r w:rsidR="000713A2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.   О</w:t>
            </w:r>
            <w:r w:rsidR="00A31588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формление и п</w:t>
            </w:r>
            <w:r w:rsidR="000713A2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равила ведения лабораторного журнала. </w:t>
            </w:r>
          </w:p>
          <w:p w:rsidR="00756234" w:rsidRPr="00E13826" w:rsidRDefault="00756234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</w:p>
          <w:p w:rsidR="000713A2" w:rsidRPr="00E13826" w:rsidRDefault="000713A2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</w:p>
          <w:p w:rsidR="00756234" w:rsidRPr="00E13826" w:rsidRDefault="00756234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56234" w:rsidRPr="00E13826" w:rsidRDefault="005A03B7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  <w:p w:rsidR="00A31588" w:rsidRPr="00E13826" w:rsidRDefault="00A31588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E103B" w:rsidRPr="00E13826" w:rsidTr="00095A72">
        <w:tc>
          <w:tcPr>
            <w:tcW w:w="3168" w:type="dxa"/>
          </w:tcPr>
          <w:p w:rsidR="00F41EA0" w:rsidRPr="00E13826" w:rsidRDefault="00F41EA0" w:rsidP="00F41EA0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Тема 2.4. Устройство и эксплуатация оборудования для отбора проб и  определения качества сырья, полуфабрикатов и готовой </w:t>
            </w:r>
          </w:p>
          <w:p w:rsidR="00F41EA0" w:rsidRPr="00E13826" w:rsidRDefault="00F41EA0" w:rsidP="00F41EA0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         продукции</w:t>
            </w:r>
          </w:p>
          <w:p w:rsidR="00FE103B" w:rsidRPr="00E13826" w:rsidRDefault="00FE103B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FE103B" w:rsidRPr="00E13826" w:rsidRDefault="00FE103B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276" w:type="dxa"/>
          </w:tcPr>
          <w:p w:rsidR="00FE103B" w:rsidRPr="00E13826" w:rsidRDefault="007A5CEC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00232D" w:rsidRPr="00E13826" w:rsidTr="00095A72">
        <w:tc>
          <w:tcPr>
            <w:tcW w:w="3168" w:type="dxa"/>
          </w:tcPr>
          <w:p w:rsidR="0000232D" w:rsidRPr="00E13826" w:rsidRDefault="0000232D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A22ADC" w:rsidRPr="00E13826" w:rsidRDefault="00A22ADC" w:rsidP="00E13826">
            <w:pPr>
              <w:numPr>
                <w:ilvl w:val="0"/>
                <w:numId w:val="14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Пробоотборники, их назначение. Ручной инструмент для отбора проб материалов из вагонов и с конвейерных лент при их остановках, для опробования мелкоизмельченных руд и концентратов. Правила пользования ручным инструментом и приемы отбора проб. </w:t>
            </w:r>
          </w:p>
          <w:p w:rsidR="00A22ADC" w:rsidRPr="00E13826" w:rsidRDefault="00A22ADC" w:rsidP="00E13826">
            <w:pPr>
              <w:numPr>
                <w:ilvl w:val="0"/>
                <w:numId w:val="14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Механические пробоотборники, их назначение и разновидности. Пробоотборники для кусковых и мелких материалов, их типы (грейферные, ковшовые, ножевые вращающиеся, шиберные, </w:t>
            </w: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барабанные).   </w:t>
            </w:r>
          </w:p>
          <w:p w:rsidR="00FE103B" w:rsidRPr="00E13826" w:rsidRDefault="00A22ADC" w:rsidP="00E13826">
            <w:pPr>
              <w:numPr>
                <w:ilvl w:val="0"/>
                <w:numId w:val="14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Автоматические пробоотборники.</w:t>
            </w:r>
            <w:r w:rsidR="00FE103B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Автоматизация отбора и разделки проб сыпучих материалов.</w:t>
            </w:r>
          </w:p>
          <w:p w:rsidR="00A22ADC" w:rsidRPr="00E13826" w:rsidRDefault="00A22ADC" w:rsidP="00E13826">
            <w:pPr>
              <w:numPr>
                <w:ilvl w:val="0"/>
                <w:numId w:val="14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Механизмы и оборудование для деления и сокращения проб; их виды, устройство, особенности эксплуатации. </w:t>
            </w:r>
          </w:p>
          <w:p w:rsidR="00A22ADC" w:rsidRPr="00E13826" w:rsidRDefault="00A22ADC" w:rsidP="00E13826">
            <w:pPr>
              <w:numPr>
                <w:ilvl w:val="0"/>
                <w:numId w:val="14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для дробления и измельчения проб. Характеристика щековых, валковых, комбинированных лабораторных дробилок. Устройство и эксплуатация дисковых и вибрационных истирателей , шаровых , стержневых лабораторных мельниц для подготовки проб к химическому анализу.</w:t>
            </w:r>
          </w:p>
          <w:p w:rsidR="00A22ADC" w:rsidRPr="00E13826" w:rsidRDefault="00A22ADC" w:rsidP="00E13826">
            <w:pPr>
              <w:numPr>
                <w:ilvl w:val="0"/>
                <w:numId w:val="14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Оборудование для рассева и грохочений проб, сырых материалов и готовой продукции. Сита </w:t>
            </w:r>
            <w:r w:rsidR="00FE103B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ля ручного рассева проб. Устройство, техническая характеристика и правила эксплуатации ситовых анализаторов, лабораторных и промышленных вибрационных и качающихся грохотов. </w:t>
            </w:r>
          </w:p>
          <w:p w:rsidR="00A22ADC" w:rsidRPr="00E13826" w:rsidRDefault="00A22ADC" w:rsidP="00E13826">
            <w:pPr>
              <w:numPr>
                <w:ilvl w:val="0"/>
                <w:numId w:val="14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Конструкции проборазделочных установок. Оборудование для обезвоживания проб. Лабораторные вакуум-фильтры, фильтр прессы, сушильные установки; их устройство и правила эксплуатации.</w:t>
            </w:r>
          </w:p>
          <w:p w:rsidR="00A22ADC" w:rsidRPr="00E13826" w:rsidRDefault="00A22ADC" w:rsidP="00E13826">
            <w:pPr>
              <w:numPr>
                <w:ilvl w:val="0"/>
                <w:numId w:val="14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Вспомогательное оборудование проборазделочных лабораторий: столы для разделки проб, весы различных типов, часы, секундомеры, термометры; их расположение и правила пользования ими. </w:t>
            </w:r>
          </w:p>
          <w:p w:rsidR="00A22ADC" w:rsidRPr="00E13826" w:rsidRDefault="00A22ADC" w:rsidP="00E13826">
            <w:pPr>
              <w:numPr>
                <w:ilvl w:val="0"/>
                <w:numId w:val="14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для определения прочности сырья и полуфабрикатов. Устройство и техническая характеристика испытательных машин для определения прочности.</w:t>
            </w:r>
          </w:p>
          <w:p w:rsidR="00F00FF0" w:rsidRPr="00E13826" w:rsidRDefault="00F00FF0" w:rsidP="00E13826">
            <w:pPr>
              <w:numPr>
                <w:ilvl w:val="0"/>
                <w:numId w:val="14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Контрольно-измерительные </w:t>
            </w:r>
            <w:r w:rsidR="00B5059E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приборы: термометры ,термопары, весоизмерители, уровнемеры.</w:t>
            </w:r>
          </w:p>
          <w:p w:rsidR="0000232D" w:rsidRPr="00E13826" w:rsidRDefault="0000232D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78D1" w:rsidRPr="00E13826" w:rsidRDefault="00DB78D1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B78D1" w:rsidRPr="00E13826" w:rsidRDefault="00DB78D1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B78D1" w:rsidRPr="00E13826" w:rsidRDefault="00DB78D1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14284" w:rsidRPr="00E13826" w:rsidTr="00095A72">
        <w:tc>
          <w:tcPr>
            <w:tcW w:w="3168" w:type="dxa"/>
          </w:tcPr>
          <w:p w:rsidR="00014284" w:rsidRPr="00E13826" w:rsidRDefault="00014284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A31588" w:rsidRPr="00E13826" w:rsidRDefault="00A31588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  <w:b/>
              </w:rPr>
            </w:pPr>
            <w:r w:rsidRPr="00E13826">
              <w:rPr>
                <w:rFonts w:ascii="Times New Roman" w:eastAsia="Times New Roman" w:hAnsi="Times New Roman" w:cs="Times New Roman"/>
                <w:b/>
              </w:rPr>
              <w:t>Практические занятия:</w:t>
            </w:r>
          </w:p>
          <w:p w:rsidR="00A31588" w:rsidRPr="00E13826" w:rsidRDefault="00DB739F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="00A31588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правил эксплуатации принадлежностей, инструментов и оборудования, измельчения</w:t>
            </w: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A31588"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перемешивания и деления проб.</w:t>
            </w:r>
          </w:p>
          <w:p w:rsidR="00014284" w:rsidRPr="00E13826" w:rsidRDefault="00014284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014284" w:rsidRPr="00E13826" w:rsidRDefault="005A03B7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203155" w:rsidRPr="00E13826" w:rsidTr="00095A72">
        <w:tc>
          <w:tcPr>
            <w:tcW w:w="3168" w:type="dxa"/>
          </w:tcPr>
          <w:p w:rsidR="00203155" w:rsidRPr="00E13826" w:rsidRDefault="00203155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203155" w:rsidRPr="00E13826" w:rsidRDefault="00203155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   при изучении раздела ПМ 04</w:t>
            </w:r>
          </w:p>
          <w:p w:rsidR="00203155" w:rsidRPr="00E13826" w:rsidRDefault="00203155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расчетов различного типа</w:t>
            </w:r>
          </w:p>
          <w:p w:rsidR="00203155" w:rsidRPr="00E13826" w:rsidRDefault="00203155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практическим и лабораторным работам с использованием методических рекомендаций преподавателя, оформление работ, отчетов и подготовка к их защите.</w:t>
            </w:r>
          </w:p>
          <w:p w:rsidR="00203155" w:rsidRPr="00E13826" w:rsidRDefault="00203155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опорных конспектов.</w:t>
            </w:r>
          </w:p>
          <w:p w:rsidR="00203155" w:rsidRPr="00E13826" w:rsidRDefault="00203155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Изучение правил эксплуатации оборудования</w:t>
            </w:r>
          </w:p>
          <w:p w:rsidR="00203155" w:rsidRPr="00E13826" w:rsidRDefault="00203155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схемы цепей аппаратов</w:t>
            </w:r>
          </w:p>
          <w:p w:rsidR="00203155" w:rsidRPr="00E13826" w:rsidRDefault="00203155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презентаций.</w:t>
            </w:r>
          </w:p>
          <w:p w:rsidR="00203155" w:rsidRPr="00E13826" w:rsidRDefault="00203155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транспортных схем цехов фабрики</w:t>
            </w:r>
          </w:p>
          <w:p w:rsidR="00203155" w:rsidRPr="00E13826" w:rsidRDefault="00203155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03155" w:rsidRPr="00E13826" w:rsidRDefault="005A03B7" w:rsidP="00F41EA0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215</w:t>
            </w:r>
          </w:p>
        </w:tc>
      </w:tr>
      <w:tr w:rsidR="00DB739F" w:rsidRPr="00E13826" w:rsidTr="00095A72">
        <w:tc>
          <w:tcPr>
            <w:tcW w:w="3168" w:type="dxa"/>
          </w:tcPr>
          <w:p w:rsidR="00DB739F" w:rsidRPr="00E13826" w:rsidRDefault="00DB739F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Учебная практика</w:t>
            </w:r>
          </w:p>
        </w:tc>
        <w:tc>
          <w:tcPr>
            <w:tcW w:w="11541" w:type="dxa"/>
          </w:tcPr>
          <w:p w:rsidR="00DB739F" w:rsidRPr="00E13826" w:rsidRDefault="00DB739F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DB739F" w:rsidRPr="00E13826" w:rsidRDefault="00DB739F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B739F" w:rsidRPr="00E13826" w:rsidTr="00095A72">
        <w:tc>
          <w:tcPr>
            <w:tcW w:w="3168" w:type="dxa"/>
          </w:tcPr>
          <w:p w:rsidR="00DB739F" w:rsidRPr="00E13826" w:rsidRDefault="00DB739F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DB739F" w:rsidRPr="00E13826" w:rsidRDefault="00DB739F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276" w:type="dxa"/>
          </w:tcPr>
          <w:p w:rsidR="00DB739F" w:rsidRPr="00E13826" w:rsidRDefault="00DB739F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36</w:t>
            </w:r>
          </w:p>
        </w:tc>
      </w:tr>
      <w:tr w:rsidR="00203155" w:rsidRPr="00E13826" w:rsidTr="00095A72">
        <w:tc>
          <w:tcPr>
            <w:tcW w:w="3168" w:type="dxa"/>
          </w:tcPr>
          <w:p w:rsidR="00203155" w:rsidRPr="00E13826" w:rsidRDefault="00203155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4E2702" w:rsidRPr="00E13826" w:rsidRDefault="00D134F1" w:rsidP="00E13826">
            <w:pPr>
              <w:pStyle w:val="a3"/>
              <w:numPr>
                <w:ilvl w:val="0"/>
                <w:numId w:val="17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 xml:space="preserve">Ознакомление с инструкциями и методикой отбора и разделки проб на фабриках. Обучение операциям отбора проб материалов с использованием ручного инструмента. </w:t>
            </w:r>
          </w:p>
          <w:p w:rsidR="00D134F1" w:rsidRPr="00E13826" w:rsidRDefault="00D134F1" w:rsidP="00E13826">
            <w:pPr>
              <w:pStyle w:val="a3"/>
              <w:numPr>
                <w:ilvl w:val="0"/>
                <w:numId w:val="17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 xml:space="preserve">Ознакомление с правилами эксплуатации принадлежностей, инструментов и оборудования, измельчения, перемешивания и деления проб.          Освоение правил маркировки, оформления паспортов и хранения проб; овладение необходимыми операциями. </w:t>
            </w:r>
          </w:p>
          <w:p w:rsidR="00D134F1" w:rsidRPr="00E13826" w:rsidRDefault="00D134F1" w:rsidP="00E13826">
            <w:pPr>
              <w:pStyle w:val="a3"/>
              <w:numPr>
                <w:ilvl w:val="0"/>
                <w:numId w:val="17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 xml:space="preserve">Ознакомление со схемами и графиками отбора проб сырья. Изучение ГОСТов, технических условий на сырье, инструкций по приему, складированию и усреднению сырья. Практическое освоение приемов оценки качества поступающего сырья, соответствия его паспортным данным и требованиям ГОСТов или технических условий. Оформление актов </w:t>
            </w:r>
            <w:r w:rsidR="004E2702" w:rsidRPr="00E13826">
              <w:rPr>
                <w:rFonts w:ascii="Times New Roman" w:eastAsia="Times New Roman" w:hAnsi="Times New Roman" w:cs="Times New Roman"/>
              </w:rPr>
              <w:t>в</w:t>
            </w:r>
            <w:r w:rsidRPr="00E13826">
              <w:rPr>
                <w:rFonts w:ascii="Times New Roman" w:eastAsia="Times New Roman" w:hAnsi="Times New Roman" w:cs="Times New Roman"/>
              </w:rPr>
              <w:t xml:space="preserve"> случае несоответствия качества поступающего сырья ГОСТам или техническим условиям. </w:t>
            </w:r>
          </w:p>
          <w:p w:rsidR="004E2702" w:rsidRPr="00E13826" w:rsidRDefault="00D134F1" w:rsidP="00E13826">
            <w:pPr>
              <w:pStyle w:val="a3"/>
              <w:numPr>
                <w:ilvl w:val="0"/>
                <w:numId w:val="17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 xml:space="preserve">Освоение порядка ведения журналов учета качества поступающего сырья, оформления актов, претензий на сырье в случаях несоответствия его качества требованиям ГОСТов и технических условий, паспортным данным. Овладение навыками оформления документации учета качества и количества сырых материалов, закладываемых в штабеля. </w:t>
            </w:r>
          </w:p>
          <w:p w:rsidR="00D134F1" w:rsidRPr="00E13826" w:rsidRDefault="00D134F1" w:rsidP="00E13826">
            <w:pPr>
              <w:pStyle w:val="a3"/>
              <w:numPr>
                <w:ilvl w:val="0"/>
                <w:numId w:val="17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 xml:space="preserve">Выписка повагонных сертификатов. Ведение журналов учета качества подготовки компонентов и полуфабрикатов, а также химического состава и влажности. </w:t>
            </w:r>
          </w:p>
          <w:p w:rsidR="00D134F1" w:rsidRPr="00E13826" w:rsidRDefault="00D134F1" w:rsidP="00E13826">
            <w:pPr>
              <w:pStyle w:val="a3"/>
              <w:numPr>
                <w:ilvl w:val="0"/>
                <w:numId w:val="17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  <w:bCs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>Оформление документации контроля качества готовой продукции на фабриках. Обучение правилам ведения сменного рапорта контролера ОТК по соблюдению технологических инструкций. Оформление документации учета и аттестации качества готовой продукции.</w:t>
            </w:r>
            <w:r w:rsidRPr="00E1382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D134F1" w:rsidRPr="00E13826" w:rsidRDefault="00D134F1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  <w:bCs/>
              </w:rPr>
            </w:pPr>
          </w:p>
          <w:p w:rsidR="00D134F1" w:rsidRPr="00E13826" w:rsidRDefault="00D134F1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  <w:bCs/>
              </w:rPr>
            </w:pPr>
          </w:p>
          <w:p w:rsidR="00203155" w:rsidRPr="00E13826" w:rsidRDefault="00203155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203155" w:rsidRPr="00E13826" w:rsidRDefault="004E270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4E2702" w:rsidRPr="00E13826" w:rsidRDefault="004E270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E2702" w:rsidRPr="00E13826" w:rsidRDefault="004E270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4E2702" w:rsidRPr="00E13826" w:rsidRDefault="004E270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E2702" w:rsidRPr="00E13826" w:rsidRDefault="004E270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E2702" w:rsidRPr="00E13826" w:rsidRDefault="004E270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4E2702" w:rsidRPr="00E13826" w:rsidRDefault="004E270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E2702" w:rsidRPr="00E13826" w:rsidRDefault="004E270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E2702" w:rsidRPr="00E13826" w:rsidRDefault="004E270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E2702" w:rsidRPr="00E13826" w:rsidRDefault="004E270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E2702" w:rsidRPr="00E13826" w:rsidRDefault="004E270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E2702" w:rsidRPr="00E13826" w:rsidRDefault="004E270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4E2702" w:rsidRPr="00E13826" w:rsidRDefault="004E270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E2702" w:rsidRPr="00E13826" w:rsidRDefault="004E270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E2702" w:rsidRPr="00E13826" w:rsidRDefault="004E270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E2702" w:rsidRPr="00E13826" w:rsidRDefault="004E270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4E2702" w:rsidRPr="00E13826" w:rsidRDefault="004E270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E2702" w:rsidRPr="00E13826" w:rsidRDefault="004E270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E2702" w:rsidRPr="00E13826" w:rsidRDefault="004E270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4E2702" w:rsidRPr="00E13826" w:rsidRDefault="004E270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E2702" w:rsidRPr="00E13826" w:rsidRDefault="004E270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E2702" w:rsidRPr="00E13826" w:rsidRDefault="004E2702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3155" w:rsidRPr="00E13826" w:rsidTr="00095A72">
        <w:tc>
          <w:tcPr>
            <w:tcW w:w="3168" w:type="dxa"/>
          </w:tcPr>
          <w:p w:rsidR="00203155" w:rsidRPr="00E13826" w:rsidRDefault="00F41EA0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Производственная практика на предприятии</w:t>
            </w:r>
          </w:p>
        </w:tc>
        <w:tc>
          <w:tcPr>
            <w:tcW w:w="11541" w:type="dxa"/>
          </w:tcPr>
          <w:p w:rsidR="00203155" w:rsidRPr="00E13826" w:rsidRDefault="00203155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276" w:type="dxa"/>
          </w:tcPr>
          <w:p w:rsidR="00203155" w:rsidRPr="00E13826" w:rsidRDefault="00203155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72</w:t>
            </w:r>
          </w:p>
        </w:tc>
      </w:tr>
      <w:tr w:rsidR="00B302DB" w:rsidRPr="00E13826" w:rsidTr="00095A72">
        <w:tc>
          <w:tcPr>
            <w:tcW w:w="3168" w:type="dxa"/>
          </w:tcPr>
          <w:p w:rsidR="00B302DB" w:rsidRPr="00E13826" w:rsidRDefault="00B302DB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4E2702" w:rsidRPr="00E13826" w:rsidRDefault="004E2702" w:rsidP="00E13826">
            <w:pPr>
              <w:pStyle w:val="a3"/>
              <w:numPr>
                <w:ilvl w:val="0"/>
                <w:numId w:val="18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 xml:space="preserve">Инструктаж по безопасности труда и противопожарным мероприятиям  на рабочем месте контролера. </w:t>
            </w:r>
          </w:p>
          <w:p w:rsidR="004E2702" w:rsidRPr="00E13826" w:rsidRDefault="004E2702" w:rsidP="00E13826">
            <w:pPr>
              <w:pStyle w:val="a3"/>
              <w:numPr>
                <w:ilvl w:val="0"/>
                <w:numId w:val="18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 xml:space="preserve">Ознакомление с производственной (должностной) инструкцией контролера, его рабочим местом, схемой опробования сырья и готовой продукции, местами отбора проб, оборудованием для отбора проб, оборудованием для отбора и разделки проб, контрольно-измерительной аппаратурой. </w:t>
            </w:r>
          </w:p>
          <w:p w:rsidR="00D134F1" w:rsidRPr="00E13826" w:rsidRDefault="00D134F1" w:rsidP="00E13826">
            <w:pPr>
              <w:pStyle w:val="a3"/>
              <w:numPr>
                <w:ilvl w:val="0"/>
                <w:numId w:val="18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 xml:space="preserve">Ознакомление с инструкциями и методикой отбора и разделки проб на фабриках. Обучение операциям отбора проб материалов с использованием ручного инструмента. Освоение приемов ручного отбора проб сырья и готовой продукции из вагонов. </w:t>
            </w:r>
          </w:p>
          <w:p w:rsidR="00D17D4C" w:rsidRPr="00E13826" w:rsidRDefault="00D134F1" w:rsidP="00E13826">
            <w:pPr>
              <w:pStyle w:val="a3"/>
              <w:numPr>
                <w:ilvl w:val="0"/>
                <w:numId w:val="18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 xml:space="preserve">Практическое ознакомление с устройством механических пробоотборников различных типов </w:t>
            </w:r>
            <w:r w:rsidRPr="00E13826">
              <w:rPr>
                <w:rFonts w:ascii="Times New Roman" w:eastAsia="Times New Roman" w:hAnsi="Times New Roman" w:cs="Times New Roman"/>
              </w:rPr>
              <w:lastRenderedPageBreak/>
              <w:t>(шиберного, цепного, ковшового, винтового, секторного и др.); обучение приемам отбора проб материала с их использованием. Овладение навыками обслуживания автоматических  пробоотборников.</w:t>
            </w:r>
          </w:p>
          <w:p w:rsidR="00D17D4C" w:rsidRPr="00E13826" w:rsidRDefault="00D134F1" w:rsidP="00E13826">
            <w:pPr>
              <w:pStyle w:val="a3"/>
              <w:numPr>
                <w:ilvl w:val="0"/>
                <w:numId w:val="18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 xml:space="preserve">Ознакомление с правилами эксплуатации принадлежностей, инструментов и оборудования, измельчения, перемешивания и деления проб. </w:t>
            </w:r>
          </w:p>
          <w:p w:rsidR="00D134F1" w:rsidRPr="00E13826" w:rsidRDefault="00D134F1" w:rsidP="00E13826">
            <w:pPr>
              <w:pStyle w:val="a3"/>
              <w:numPr>
                <w:ilvl w:val="0"/>
                <w:numId w:val="18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>Приобретение навыков пользования сушильными шкафами, печами, лабораторными дробилками различного типа (щековыми, молотковыми, валковыми), мельницами, истирателями, делителями и сократителями проб. Обучение операциям механического и ручного измельчения, перемешивания и сокращения проб.</w:t>
            </w:r>
          </w:p>
          <w:p w:rsidR="00D17D4C" w:rsidRPr="00E13826" w:rsidRDefault="00D134F1" w:rsidP="00E13826">
            <w:pPr>
              <w:pStyle w:val="a3"/>
              <w:numPr>
                <w:ilvl w:val="0"/>
                <w:numId w:val="18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>Освоение правил маркировки, оформления паспортов и хранения проб; овладение необходимыми операциями.  Освоение приемов определения  влажности сырья.</w:t>
            </w:r>
          </w:p>
          <w:p w:rsidR="00D17D4C" w:rsidRPr="00E13826" w:rsidRDefault="00D134F1" w:rsidP="00E13826">
            <w:pPr>
              <w:pStyle w:val="a3"/>
              <w:numPr>
                <w:ilvl w:val="0"/>
                <w:numId w:val="18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>Приобретение навыков эксплуатации оборудования по рассеву сырья и готовой продукции.Освоение операций определения гранулометрического состава сырья и готовой продукции с использованием ручного инструмента и механического оборудования.</w:t>
            </w:r>
          </w:p>
          <w:p w:rsidR="00D17D4C" w:rsidRPr="00E13826" w:rsidRDefault="00D134F1" w:rsidP="00E13826">
            <w:pPr>
              <w:pStyle w:val="a3"/>
              <w:numPr>
                <w:ilvl w:val="0"/>
                <w:numId w:val="18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 xml:space="preserve">Обучение методам определения прочности сырья и полуфабрикатов. </w:t>
            </w:r>
          </w:p>
          <w:p w:rsidR="00D17D4C" w:rsidRPr="00E13826" w:rsidRDefault="00D134F1" w:rsidP="00E13826">
            <w:pPr>
              <w:pStyle w:val="a3"/>
              <w:numPr>
                <w:ilvl w:val="0"/>
                <w:numId w:val="18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 xml:space="preserve"> Ознакомление с контрольно - измерительной аппаратурой обогатительных фабрик. Обучение навыкам использования показаний контрольно-измерительных приборов. Освоение операций контроля качества полуфабрикатов. </w:t>
            </w:r>
          </w:p>
          <w:p w:rsidR="00D134F1" w:rsidRPr="00E13826" w:rsidRDefault="00D134F1" w:rsidP="00E13826">
            <w:pPr>
              <w:pStyle w:val="a3"/>
              <w:numPr>
                <w:ilvl w:val="0"/>
                <w:numId w:val="18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>Оформление документации контроля качества готовой продукции на фабриках. Оформление документации учета и аттестации качества готовой продукции.</w:t>
            </w:r>
            <w:r w:rsidRPr="00E1382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D134F1" w:rsidRPr="00E13826" w:rsidRDefault="00D134F1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  <w:bCs/>
              </w:rPr>
            </w:pPr>
          </w:p>
          <w:p w:rsidR="00D134F1" w:rsidRPr="00E13826" w:rsidRDefault="00D134F1" w:rsidP="00E13826">
            <w:pPr>
              <w:pStyle w:val="a3"/>
              <w:numPr>
                <w:ilvl w:val="0"/>
                <w:numId w:val="18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  <w:bCs/>
              </w:rPr>
            </w:pPr>
            <w:r w:rsidRPr="00E13826">
              <w:rPr>
                <w:rFonts w:ascii="Times New Roman" w:eastAsia="Times New Roman" w:hAnsi="Times New Roman" w:cs="Times New Roman"/>
                <w:bCs/>
              </w:rPr>
              <w:t>Самостоятельное выполнение работ контролера продукции</w:t>
            </w:r>
          </w:p>
          <w:p w:rsidR="00D134F1" w:rsidRPr="00E13826" w:rsidRDefault="00D134F1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  <w:bCs/>
              </w:rPr>
            </w:pPr>
            <w:r w:rsidRPr="00E13826">
              <w:rPr>
                <w:rFonts w:ascii="Times New Roman" w:eastAsia="Times New Roman" w:hAnsi="Times New Roman" w:cs="Times New Roman"/>
                <w:bCs/>
              </w:rPr>
              <w:t>обогащения  2- го разряда</w:t>
            </w:r>
          </w:p>
          <w:p w:rsidR="00D134F1" w:rsidRPr="00E13826" w:rsidRDefault="00D134F1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  <w:bCs/>
              </w:rPr>
            </w:pPr>
          </w:p>
          <w:p w:rsidR="00D134F1" w:rsidRPr="00E13826" w:rsidRDefault="00D134F1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 xml:space="preserve">Приемка смены. Выполнение всех видов работ, предусмотренных квалификационной характеристикой в соответствии с требованиями охраны труда и промышленной безопасности.  </w:t>
            </w:r>
          </w:p>
          <w:p w:rsidR="00D134F1" w:rsidRPr="00E13826" w:rsidRDefault="00D134F1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 xml:space="preserve">Сдача смены. </w:t>
            </w:r>
          </w:p>
          <w:p w:rsidR="00D134F1" w:rsidRPr="00E13826" w:rsidRDefault="00D134F1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</w:p>
          <w:p w:rsidR="00D134F1" w:rsidRPr="00E13826" w:rsidRDefault="00D134F1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</w:p>
          <w:p w:rsidR="00D134F1" w:rsidRPr="00E13826" w:rsidRDefault="00D17D4C" w:rsidP="00E138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38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12.</w:t>
            </w:r>
            <w:r w:rsidR="00D134F1" w:rsidRPr="00E138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Самостоятельное выполнение работ контролера продукции</w:t>
            </w:r>
          </w:p>
          <w:p w:rsidR="00D134F1" w:rsidRPr="00E13826" w:rsidRDefault="00D134F1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  <w:bCs/>
              </w:rPr>
            </w:pPr>
            <w:r w:rsidRPr="00E13826">
              <w:rPr>
                <w:rFonts w:ascii="Times New Roman" w:eastAsia="Times New Roman" w:hAnsi="Times New Roman" w:cs="Times New Roman"/>
                <w:bCs/>
              </w:rPr>
              <w:t>обогащения  3- го разряда</w:t>
            </w:r>
          </w:p>
          <w:p w:rsidR="00D134F1" w:rsidRPr="00E13826" w:rsidRDefault="00D134F1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  <w:bCs/>
              </w:rPr>
            </w:pPr>
          </w:p>
          <w:p w:rsidR="00D134F1" w:rsidRPr="00E13826" w:rsidRDefault="00D134F1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 xml:space="preserve">Приемка смены. Выполнение всех видов работ, предусмотренных квалификационной характеристикой в соответствии с требованиями охраны труда и промышленной безопасности.  </w:t>
            </w:r>
          </w:p>
          <w:p w:rsidR="00D134F1" w:rsidRPr="00E13826" w:rsidRDefault="00D134F1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  <w:r w:rsidRPr="00E13826">
              <w:rPr>
                <w:rFonts w:ascii="Times New Roman" w:eastAsia="Times New Roman" w:hAnsi="Times New Roman" w:cs="Times New Roman"/>
              </w:rPr>
              <w:t xml:space="preserve">Сдача смены. </w:t>
            </w:r>
          </w:p>
          <w:p w:rsidR="00D134F1" w:rsidRPr="00E13826" w:rsidRDefault="00D134F1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</w:p>
          <w:p w:rsidR="00B302DB" w:rsidRPr="00E13826" w:rsidRDefault="00B302DB" w:rsidP="00E13826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B302DB" w:rsidRPr="00E13826" w:rsidRDefault="0069770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6</w:t>
            </w:r>
          </w:p>
          <w:p w:rsidR="00F41EA0" w:rsidRDefault="00F41EA0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97706" w:rsidRPr="00E13826" w:rsidRDefault="0069770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697706" w:rsidRPr="00E13826" w:rsidRDefault="0069770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97706" w:rsidRPr="00E13826" w:rsidRDefault="0069770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97706" w:rsidRPr="00E13826" w:rsidRDefault="0069770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697706" w:rsidRPr="00E13826" w:rsidRDefault="0069770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97706" w:rsidRPr="00E13826" w:rsidRDefault="0069770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97706" w:rsidRPr="00E13826" w:rsidRDefault="0069770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697706" w:rsidRPr="00E13826" w:rsidRDefault="0069770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97706" w:rsidRPr="00E13826" w:rsidRDefault="0069770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97706" w:rsidRPr="00E13826" w:rsidRDefault="00F41EA0" w:rsidP="00F41E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    </w:t>
            </w:r>
            <w:r w:rsidR="00697706"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697706" w:rsidRPr="00E13826" w:rsidRDefault="0069770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97706" w:rsidRPr="00E13826" w:rsidRDefault="0069770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697706" w:rsidRPr="00E13826" w:rsidRDefault="0069770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97706" w:rsidRPr="00E13826" w:rsidRDefault="0069770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97706" w:rsidRPr="00E13826" w:rsidRDefault="0069770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97706" w:rsidRPr="00E13826" w:rsidRDefault="0069770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697706" w:rsidRPr="00E13826" w:rsidRDefault="0069770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97706" w:rsidRPr="00E13826" w:rsidRDefault="00F41EA0" w:rsidP="00F41EA0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        </w:t>
            </w:r>
            <w:r w:rsidR="00697706"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697706" w:rsidRPr="00E13826" w:rsidRDefault="0069770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97706" w:rsidRPr="00E13826" w:rsidRDefault="0069770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97706" w:rsidRPr="00E13826" w:rsidRDefault="0069770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697706" w:rsidRPr="00E13826" w:rsidRDefault="0069770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697706" w:rsidRPr="00E13826" w:rsidRDefault="0069770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97706" w:rsidRPr="00E13826" w:rsidRDefault="0069770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97706" w:rsidRPr="00E13826" w:rsidRDefault="0069770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697706" w:rsidRPr="00E13826" w:rsidRDefault="0069770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97706" w:rsidRPr="00E13826" w:rsidRDefault="0069770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97706" w:rsidRPr="00E13826" w:rsidRDefault="00697706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00232D" w:rsidRPr="00E13826" w:rsidTr="0056665E">
        <w:trPr>
          <w:trHeight w:val="658"/>
        </w:trPr>
        <w:tc>
          <w:tcPr>
            <w:tcW w:w="15985" w:type="dxa"/>
            <w:gridSpan w:val="3"/>
          </w:tcPr>
          <w:p w:rsidR="0000232D" w:rsidRPr="00E13826" w:rsidRDefault="0000232D" w:rsidP="00E13826">
            <w:pPr>
              <w:spacing w:after="0" w:line="240" w:lineRule="auto"/>
              <w:ind w:firstLine="70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138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</w:t>
            </w:r>
            <w:r w:rsidRPr="00E138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ИТОГО:      693 час.</w:t>
            </w:r>
          </w:p>
        </w:tc>
      </w:tr>
    </w:tbl>
    <w:p w:rsidR="00095A72" w:rsidRPr="00CB1A2A" w:rsidRDefault="00095A72" w:rsidP="00095A72">
      <w:pPr>
        <w:tabs>
          <w:tab w:val="left" w:pos="51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5A72" w:rsidRPr="00CB1A2A" w:rsidRDefault="00095A72" w:rsidP="00095A72">
      <w:pPr>
        <w:tabs>
          <w:tab w:val="left" w:pos="51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5A72" w:rsidRPr="00CB1A2A" w:rsidRDefault="00095A72" w:rsidP="00095A72">
      <w:pPr>
        <w:tabs>
          <w:tab w:val="left" w:pos="51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5A72" w:rsidRPr="00CB1A2A" w:rsidRDefault="00095A72" w:rsidP="00095A72">
      <w:pPr>
        <w:tabs>
          <w:tab w:val="left" w:pos="51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5A72" w:rsidRPr="00CB1A2A" w:rsidRDefault="00095A72" w:rsidP="00095A72">
      <w:pPr>
        <w:tabs>
          <w:tab w:val="left" w:pos="51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5A72" w:rsidRPr="00CB1A2A" w:rsidRDefault="00095A72" w:rsidP="00095A72">
      <w:pPr>
        <w:tabs>
          <w:tab w:val="left" w:pos="51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5A72" w:rsidRPr="00CB1A2A" w:rsidRDefault="00095A72" w:rsidP="00095A72">
      <w:pPr>
        <w:tabs>
          <w:tab w:val="left" w:pos="51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5A72" w:rsidRPr="00CB1A2A" w:rsidRDefault="00095A72" w:rsidP="00095A72">
      <w:pPr>
        <w:tabs>
          <w:tab w:val="left" w:pos="51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1A2A" w:rsidRPr="00CB1A2A" w:rsidRDefault="00CB1A2A" w:rsidP="00CB1A2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Theme="minorHAnsi" w:hAnsi="Times New Roman"/>
          <w:i/>
          <w:sz w:val="20"/>
          <w:szCs w:val="20"/>
          <w:lang w:eastAsia="en-US"/>
        </w:rPr>
        <w:sectPr w:rsidR="00CB1A2A" w:rsidRPr="00CB1A2A" w:rsidSect="00CB1A2A">
          <w:footerReference w:type="default" r:id="rId14"/>
          <w:pgSz w:w="16840" w:h="11907" w:orient="landscape" w:code="9"/>
          <w:pgMar w:top="1134" w:right="567" w:bottom="567" w:left="567" w:header="709" w:footer="709" w:gutter="0"/>
          <w:cols w:space="708"/>
          <w:docGrid w:linePitch="360"/>
        </w:sectPr>
      </w:pPr>
    </w:p>
    <w:p w:rsidR="007A015C" w:rsidRPr="00CF28C7" w:rsidRDefault="007A015C" w:rsidP="007A015C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4 условия реализации программы ПРОФЕССИОНАЛЬНоГО МОДУЛЯ</w:t>
      </w:r>
    </w:p>
    <w:p w:rsidR="007A015C" w:rsidRPr="00CF28C7" w:rsidRDefault="007A015C" w:rsidP="007A015C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7A015C" w:rsidRPr="00CF28C7" w:rsidRDefault="007A015C" w:rsidP="007A015C">
      <w:pPr>
        <w:keepNext/>
        <w:autoSpaceDE w:val="0"/>
        <w:autoSpaceDN w:val="0"/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b/>
          <w:sz w:val="24"/>
          <w:szCs w:val="24"/>
        </w:rPr>
        <w:t>4.1 М</w:t>
      </w:r>
      <w:r w:rsidRPr="00CF28C7">
        <w:rPr>
          <w:rFonts w:ascii="Times New Roman" w:eastAsia="Times New Roman" w:hAnsi="Times New Roman" w:cs="Times New Roman"/>
          <w:b/>
          <w:bCs/>
          <w:sz w:val="24"/>
          <w:szCs w:val="24"/>
        </w:rPr>
        <w:t>атериально-техническое обеспечение</w:t>
      </w:r>
    </w:p>
    <w:p w:rsidR="007A015C" w:rsidRPr="00CF28C7" w:rsidRDefault="007A015C" w:rsidP="007A015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sz w:val="24"/>
          <w:szCs w:val="24"/>
        </w:rPr>
        <w:t>Теоретические занятия по МДК  проводятся в кабинетах:</w:t>
      </w:r>
    </w:p>
    <w:p w:rsidR="007A015C" w:rsidRPr="00CF28C7" w:rsidRDefault="007A015C" w:rsidP="007A015C">
      <w:pPr>
        <w:widowControl w:val="0"/>
        <w:tabs>
          <w:tab w:val="left" w:pos="540"/>
        </w:tabs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sz w:val="24"/>
          <w:szCs w:val="24"/>
        </w:rPr>
        <w:t>- технологии обогащения полезных ископаемых;</w:t>
      </w:r>
    </w:p>
    <w:p w:rsidR="007A015C" w:rsidRPr="00CF28C7" w:rsidRDefault="007A015C" w:rsidP="007A015C">
      <w:pPr>
        <w:widowControl w:val="0"/>
        <w:tabs>
          <w:tab w:val="left" w:pos="540"/>
        </w:tabs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sz w:val="24"/>
          <w:szCs w:val="24"/>
        </w:rPr>
        <w:t>- охраны труда;</w:t>
      </w:r>
    </w:p>
    <w:p w:rsidR="007A015C" w:rsidRPr="00CF28C7" w:rsidRDefault="007A015C" w:rsidP="007A015C">
      <w:pPr>
        <w:widowControl w:val="0"/>
        <w:tabs>
          <w:tab w:val="left" w:pos="54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sz w:val="24"/>
          <w:szCs w:val="24"/>
        </w:rPr>
        <w:t xml:space="preserve">             и лабораторий:</w:t>
      </w:r>
    </w:p>
    <w:p w:rsidR="007A015C" w:rsidRPr="00CF28C7" w:rsidRDefault="007A015C" w:rsidP="007A0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bCs/>
          <w:sz w:val="24"/>
          <w:szCs w:val="24"/>
        </w:rPr>
        <w:t>Учебные кабинеты оборудованы :</w:t>
      </w:r>
    </w:p>
    <w:p w:rsidR="007A015C" w:rsidRPr="00CF28C7" w:rsidRDefault="007A015C" w:rsidP="00CB0B75">
      <w:pPr>
        <w:numPr>
          <w:ilvl w:val="0"/>
          <w:numId w:val="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hanging="65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sz w:val="24"/>
          <w:szCs w:val="24"/>
        </w:rPr>
        <w:t>Столы-12 штук, стулья -24 штуки;</w:t>
      </w:r>
    </w:p>
    <w:p w:rsidR="007A015C" w:rsidRPr="00CF28C7" w:rsidRDefault="007A015C" w:rsidP="00CB0B75">
      <w:pPr>
        <w:widowControl w:val="0"/>
        <w:numPr>
          <w:ilvl w:val="0"/>
          <w:numId w:val="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hanging="6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преподавателя;</w:t>
      </w:r>
    </w:p>
    <w:p w:rsidR="007A015C" w:rsidRPr="00CF28C7" w:rsidRDefault="007A015C" w:rsidP="00CB0B75">
      <w:pPr>
        <w:widowControl w:val="0"/>
        <w:numPr>
          <w:ilvl w:val="0"/>
          <w:numId w:val="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hanging="6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sz w:val="24"/>
          <w:szCs w:val="24"/>
        </w:rPr>
        <w:t>модели различных конструкций обогатительного оборудования;</w:t>
      </w:r>
    </w:p>
    <w:p w:rsidR="007A015C" w:rsidRPr="00CF28C7" w:rsidRDefault="007A015C" w:rsidP="00CB0B75">
      <w:pPr>
        <w:widowControl w:val="0"/>
        <w:numPr>
          <w:ilvl w:val="0"/>
          <w:numId w:val="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hanging="6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sz w:val="24"/>
          <w:szCs w:val="24"/>
        </w:rPr>
        <w:t>комплект учебно-наглядных пособий;</w:t>
      </w:r>
    </w:p>
    <w:p w:rsidR="007A015C" w:rsidRPr="00CF28C7" w:rsidRDefault="007A015C" w:rsidP="00CB0B75">
      <w:pPr>
        <w:widowControl w:val="0"/>
        <w:numPr>
          <w:ilvl w:val="0"/>
          <w:numId w:val="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hanging="6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sz w:val="24"/>
          <w:szCs w:val="24"/>
        </w:rPr>
        <w:t>комплект учебно-методической документации.</w:t>
      </w:r>
    </w:p>
    <w:p w:rsidR="007A015C" w:rsidRPr="00CF28C7" w:rsidRDefault="007A015C" w:rsidP="00CB0B75">
      <w:pPr>
        <w:widowControl w:val="0"/>
        <w:numPr>
          <w:ilvl w:val="0"/>
          <w:numId w:val="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hanging="6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7A015C" w:rsidRPr="00CF28C7" w:rsidRDefault="007A015C" w:rsidP="007A0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bCs/>
          <w:sz w:val="24"/>
          <w:szCs w:val="24"/>
        </w:rPr>
        <w:t>Специализированный программно-аппаратный комплекс педагога:</w:t>
      </w:r>
    </w:p>
    <w:p w:rsidR="007A015C" w:rsidRPr="00CF28C7" w:rsidRDefault="00CF28C7" w:rsidP="00CF28C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A015C" w:rsidRPr="00CF28C7">
        <w:rPr>
          <w:rFonts w:ascii="Times New Roman" w:eastAsia="Times New Roman" w:hAnsi="Times New Roman" w:cs="Times New Roman"/>
          <w:sz w:val="24"/>
          <w:szCs w:val="24"/>
        </w:rPr>
        <w:t>компьютер с лицензионным программным обеспечением</w:t>
      </w:r>
    </w:p>
    <w:p w:rsidR="007A015C" w:rsidRPr="00CF28C7" w:rsidRDefault="00CF28C7" w:rsidP="00CF28C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7A015C" w:rsidRPr="00CF2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015C" w:rsidRPr="00CF28C7">
        <w:rPr>
          <w:rFonts w:ascii="Times New Roman" w:eastAsia="Times New Roman" w:hAnsi="Times New Roman" w:cs="Times New Roman"/>
          <w:sz w:val="24"/>
          <w:szCs w:val="24"/>
        </w:rPr>
        <w:t>мультимедиапроектор.</w:t>
      </w:r>
    </w:p>
    <w:p w:rsidR="007A015C" w:rsidRDefault="00CF28C7" w:rsidP="00CF28C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A015C" w:rsidRPr="00CF28C7">
        <w:rPr>
          <w:rFonts w:ascii="Times New Roman" w:eastAsia="Times New Roman" w:hAnsi="Times New Roman" w:cs="Times New Roman"/>
          <w:sz w:val="24"/>
          <w:szCs w:val="24"/>
        </w:rPr>
        <w:t>интерактивная доска</w:t>
      </w:r>
    </w:p>
    <w:p w:rsidR="00CF28C7" w:rsidRPr="00CF28C7" w:rsidRDefault="00CF28C7" w:rsidP="00CF28C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</w:p>
    <w:p w:rsidR="007A015C" w:rsidRPr="00CF28C7" w:rsidRDefault="007A015C" w:rsidP="007A015C">
      <w:pPr>
        <w:keepNext/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4.2 </w:t>
      </w:r>
      <w:r w:rsidRPr="00CF28C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Информационное обеспечение обучения</w:t>
      </w:r>
    </w:p>
    <w:p w:rsidR="007A015C" w:rsidRPr="00CF28C7" w:rsidRDefault="007A015C" w:rsidP="007A015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Основные источники:</w:t>
      </w:r>
    </w:p>
    <w:p w:rsidR="007B2AEA" w:rsidRPr="00CF28C7" w:rsidRDefault="007B2AEA" w:rsidP="007B2A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sz w:val="24"/>
          <w:szCs w:val="24"/>
        </w:rPr>
        <w:t>1. Авдохин В.М. Основы обогащения полезных ископаемых: Учебник для вузов в 2 т. – М.: Издательство «Горная книга», 2014. – т.1 Обогатительные процессы. – 417с.</w:t>
      </w:r>
    </w:p>
    <w:p w:rsidR="007B2AEA" w:rsidRPr="00CF28C7" w:rsidRDefault="007B2AEA" w:rsidP="007B2A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sz w:val="24"/>
          <w:szCs w:val="24"/>
        </w:rPr>
        <w:t>2. Авдохин В.М. Основы обогащения полезных ископаемых: Учебник для вузов   В 2 т. – М.: издательство  Московского горного университете, изд-во «Горная книга»,  2014. – Т.2 Технология обогащения полезных ископаемых. – 310с.</w:t>
      </w:r>
    </w:p>
    <w:p w:rsidR="007B2AEA" w:rsidRPr="00CF28C7" w:rsidRDefault="007B2AEA" w:rsidP="007B2AEA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sz w:val="24"/>
          <w:szCs w:val="24"/>
        </w:rPr>
        <w:t>3. Александровская, А.Н. Автоматика / А. Н. Александровская. - М : Академия, 2015. - 256 с.</w:t>
      </w:r>
    </w:p>
    <w:p w:rsidR="007B2AEA" w:rsidRPr="00CF28C7" w:rsidRDefault="007B2AEA" w:rsidP="007B2AEA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sz w:val="24"/>
          <w:szCs w:val="24"/>
        </w:rPr>
        <w:t>4. Варварин, В.К. Выбор и наладка электрооборудования. Справочное пособие.- 2-е изд. – («Профессиональное образование») / В.К. Варварин. М.: Форум - 2015.-240с.</w:t>
      </w:r>
    </w:p>
    <w:p w:rsidR="007B2AEA" w:rsidRPr="00CF28C7" w:rsidRDefault="007B2AEA" w:rsidP="007B2A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color w:val="000000"/>
          <w:sz w:val="24"/>
          <w:szCs w:val="24"/>
        </w:rPr>
        <w:t>5. Кармазин В.В., Младецкий И.К., Пилов П.И. Расчеты технологических показателей обогащения полезных ископаемых: учеб.пособие – 2016 – 2-ое изд. – 221с.</w:t>
      </w:r>
    </w:p>
    <w:p w:rsidR="007B2AEA" w:rsidRPr="00CF28C7" w:rsidRDefault="007B2AEA" w:rsidP="007B2AEA">
      <w:pPr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bCs/>
          <w:sz w:val="24"/>
          <w:szCs w:val="24"/>
        </w:rPr>
        <w:t>6. Кисаримов, Р.А. Справочник электрика / Р.А. Кисаримов. - М.: РадиоСофт, 2015.- 320 с.</w:t>
      </w:r>
    </w:p>
    <w:p w:rsidR="007B2AEA" w:rsidRPr="00CF28C7" w:rsidRDefault="007B2AEA" w:rsidP="00CF28C7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sz w:val="24"/>
          <w:szCs w:val="24"/>
        </w:rPr>
        <w:t>7. Кудрин, Б.И.Системы электроснабжения / Б. И. Кудрин. - М.: Академия, 2014. – 352с.</w:t>
      </w:r>
    </w:p>
    <w:p w:rsidR="007B2AEA" w:rsidRPr="00CF28C7" w:rsidRDefault="007B2AEA" w:rsidP="00CF28C7">
      <w:pPr>
        <w:shd w:val="clear" w:color="auto" w:fill="FFFFFF"/>
        <w:tabs>
          <w:tab w:val="left" w:pos="250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b/>
          <w:sz w:val="24"/>
          <w:szCs w:val="24"/>
        </w:rPr>
        <w:t>Вспомогательные источники:</w:t>
      </w:r>
    </w:p>
    <w:p w:rsidR="007B2AEA" w:rsidRPr="00CF28C7" w:rsidRDefault="007B2AEA" w:rsidP="007B2AEA">
      <w:pPr>
        <w:shd w:val="clear" w:color="auto" w:fill="FFFFFF"/>
        <w:tabs>
          <w:tab w:val="left" w:pos="250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sz w:val="24"/>
          <w:szCs w:val="24"/>
        </w:rPr>
        <w:t>1. Киреев, С.А. Релейная защита и автоматика электроэнергетических систем / Э. А. Киреева, С. А. Цырук. - М.: Академия, 2010. - 288 с.</w:t>
      </w:r>
    </w:p>
    <w:p w:rsidR="007B2AEA" w:rsidRPr="00CF28C7" w:rsidRDefault="007B2AEA" w:rsidP="007B2AEA">
      <w:pPr>
        <w:shd w:val="clear" w:color="auto" w:fill="FFFFFF"/>
        <w:tabs>
          <w:tab w:val="left" w:pos="250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sz w:val="24"/>
          <w:szCs w:val="24"/>
        </w:rPr>
        <w:lastRenderedPageBreak/>
        <w:t>3. Лукьянов, М.М. Техническая эксплуатация электроустановок / М.М. Лукьянов, А.В. Коношенко.- Челябинск: Южно-уральский государственный университет, 2008. - 239 с.</w:t>
      </w:r>
    </w:p>
    <w:p w:rsidR="007B2AEA" w:rsidRPr="00CF28C7" w:rsidRDefault="007B2AEA" w:rsidP="007B2A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sz w:val="24"/>
          <w:szCs w:val="24"/>
        </w:rPr>
        <w:t>4.  Единые правила безопасности при дроблении, сортировке, обогащении полезных ископаемых и окусковании руд и концентратов (ПБ 03-571-03)</w:t>
      </w:r>
    </w:p>
    <w:p w:rsidR="007B2AEA" w:rsidRPr="00CF28C7" w:rsidRDefault="00CF28C7" w:rsidP="00CF2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  </w:t>
      </w:r>
      <w:r w:rsidR="007B2AEA" w:rsidRPr="00CF28C7">
        <w:rPr>
          <w:rFonts w:ascii="Times New Roman" w:eastAsia="Times New Roman" w:hAnsi="Times New Roman" w:cs="Times New Roman"/>
          <w:sz w:val="24"/>
          <w:szCs w:val="24"/>
        </w:rPr>
        <w:t>Правила безопасности при обогащении и брикетировании углей (сланцев) (ПБ 05-580-03)</w:t>
      </w:r>
    </w:p>
    <w:p w:rsidR="007B2AEA" w:rsidRPr="00CF28C7" w:rsidRDefault="007B2AEA" w:rsidP="007B2AE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F28C7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Интернет</w:t>
      </w:r>
      <w:r w:rsidRPr="00CF28C7">
        <w:rPr>
          <w:rFonts w:ascii="Times New Roman" w:eastAsia="Times New Roman" w:hAnsi="Times New Roman" w:cs="Times New Roman"/>
          <w:b/>
          <w:sz w:val="24"/>
          <w:szCs w:val="24"/>
        </w:rPr>
        <w:t>-ресурсы:</w:t>
      </w:r>
    </w:p>
    <w:p w:rsidR="007B2AEA" w:rsidRPr="00CF28C7" w:rsidRDefault="007B2AEA" w:rsidP="007B2A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sz w:val="24"/>
          <w:szCs w:val="24"/>
        </w:rPr>
        <w:t>1.</w:t>
      </w:r>
      <w:hyperlink r:id="rId15" w:history="1">
        <w:r w:rsidRPr="00CF28C7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http</w:t>
        </w:r>
        <w:r w:rsidRPr="00CF28C7">
          <w:rPr>
            <w:rFonts w:ascii="Times New Roman" w:eastAsia="Times New Roman" w:hAnsi="Times New Roman" w:cs="Times New Roman"/>
            <w:sz w:val="24"/>
            <w:szCs w:val="24"/>
          </w:rPr>
          <w:t>://</w:t>
        </w:r>
        <w:r w:rsidRPr="00CF28C7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www</w:t>
        </w:r>
        <w:r w:rsidRPr="00CF28C7">
          <w:rPr>
            <w:rFonts w:ascii="Times New Roman" w:eastAsia="Times New Roman" w:hAnsi="Times New Roman" w:cs="Times New Roman"/>
            <w:sz w:val="24"/>
            <w:szCs w:val="24"/>
          </w:rPr>
          <w:t>.</w:t>
        </w:r>
        <w:r w:rsidRPr="00CF28C7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eleczon</w:t>
        </w:r>
        <w:r w:rsidRPr="00CF28C7">
          <w:rPr>
            <w:rFonts w:ascii="Times New Roman" w:eastAsia="Times New Roman" w:hAnsi="Times New Roman" w:cs="Times New Roman"/>
            <w:sz w:val="24"/>
            <w:szCs w:val="24"/>
          </w:rPr>
          <w:t>.</w:t>
        </w:r>
        <w:r w:rsidRPr="00CF28C7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r w:rsidRPr="00CF28C7">
          <w:rPr>
            <w:rFonts w:ascii="Times New Roman" w:eastAsia="Times New Roman" w:hAnsi="Times New Roman" w:cs="Times New Roman"/>
            <w:sz w:val="24"/>
            <w:szCs w:val="24"/>
          </w:rPr>
          <w:t>/</w:t>
        </w:r>
      </w:hyperlink>
    </w:p>
    <w:p w:rsidR="007B2AEA" w:rsidRPr="00CF28C7" w:rsidRDefault="007B2AEA" w:rsidP="007B2A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bCs/>
          <w:sz w:val="24"/>
          <w:szCs w:val="24"/>
        </w:rPr>
        <w:t>2.www.шnit.susu.ac.ru</w:t>
      </w:r>
    </w:p>
    <w:p w:rsidR="007A015C" w:rsidRPr="00CF28C7" w:rsidRDefault="007A015C" w:rsidP="007A015C">
      <w:pPr>
        <w:keepNext/>
        <w:autoSpaceDE w:val="0"/>
        <w:autoSpaceDN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4.3 Требования к организации образовательного процесса</w:t>
      </w:r>
    </w:p>
    <w:p w:rsidR="007A015C" w:rsidRPr="00CF28C7" w:rsidRDefault="007A015C" w:rsidP="00BC0142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Освоение  профессионального модуля </w:t>
      </w:r>
      <w:r w:rsidR="00BC0142" w:rsidRPr="00CF28C7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ПМ.04 «Выполнение работ по одной или нескольким   профессиям рабочих, должностям служащих 11907 Дробильщик, 13040 Контролер продукции обогащения» </w:t>
      </w:r>
      <w:r w:rsidRPr="00CF28C7">
        <w:rPr>
          <w:rFonts w:ascii="Times New Roman" w:eastAsia="Times New Roman" w:hAnsi="Times New Roman" w:cs="Times New Roman"/>
          <w:color w:val="000000"/>
          <w:sz w:val="24"/>
          <w:szCs w:val="24"/>
        </w:rPr>
        <w:t>базируется на знаниях, полученных при изучении дисциплин «Математика», «Химия», «Физика»,  «Электротехника и электроника»</w:t>
      </w:r>
      <w:r w:rsidR="00244D59" w:rsidRPr="00CF28C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CF28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«Техническая механика», «Информационные технологии в профессиональной деятельности», «Охрана труда», «Геология».</w:t>
      </w:r>
    </w:p>
    <w:p w:rsidR="007A015C" w:rsidRPr="00CF28C7" w:rsidRDefault="00F60626" w:rsidP="00F60626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7A015C" w:rsidRPr="00CF28C7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Обязательным условием допуска</w:t>
      </w:r>
      <w:r w:rsidR="007A015C" w:rsidRPr="00CF28C7">
        <w:rPr>
          <w:rFonts w:ascii="Times New Roman" w:eastAsia="Times New Roman" w:hAnsi="Times New Roman" w:cs="Times New Roman"/>
          <w:sz w:val="24"/>
          <w:szCs w:val="24"/>
        </w:rPr>
        <w:t xml:space="preserve">  к производственной практике (по профилю специальности) в рамках профессионального модуля </w:t>
      </w:r>
      <w:r w:rsidR="00BC0142" w:rsidRPr="00CF28C7">
        <w:rPr>
          <w:rFonts w:ascii="Times New Roman" w:eastAsia="Times New Roman" w:hAnsi="Times New Roman" w:cs="Times New Roman"/>
          <w:iCs/>
          <w:sz w:val="24"/>
          <w:szCs w:val="24"/>
        </w:rPr>
        <w:t xml:space="preserve">ПМ.04 «Выполнение работ по одной или нескольким   профессиям рабочих, должностям служащих 11907 Дробильщик, 13040 Контролер продукции обогащения» </w:t>
      </w:r>
      <w:r w:rsidR="007A015C" w:rsidRPr="00CF28C7">
        <w:rPr>
          <w:rFonts w:ascii="Times New Roman" w:eastAsia="Times New Roman" w:hAnsi="Times New Roman" w:cs="Times New Roman"/>
          <w:sz w:val="24"/>
          <w:szCs w:val="24"/>
        </w:rPr>
        <w:t xml:space="preserve">является освоение  учебной практики для получения первичных профессиональных навыков по данному модулю. </w:t>
      </w:r>
    </w:p>
    <w:p w:rsidR="00CF28C7" w:rsidRDefault="00CF28C7" w:rsidP="00CF28C7">
      <w:pPr>
        <w:keepNext/>
        <w:autoSpaceDE w:val="0"/>
        <w:autoSpaceDN w:val="0"/>
        <w:spacing w:after="0" w:line="36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7A015C" w:rsidRPr="00CF28C7" w:rsidRDefault="007A015C" w:rsidP="00CF28C7">
      <w:pPr>
        <w:keepNext/>
        <w:autoSpaceDE w:val="0"/>
        <w:autoSpaceDN w:val="0"/>
        <w:spacing w:after="0" w:line="36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b/>
          <w:sz w:val="24"/>
          <w:szCs w:val="24"/>
        </w:rPr>
        <w:t>4.4 Кадровое обеспечение образовательного процесса</w:t>
      </w:r>
    </w:p>
    <w:p w:rsidR="007A015C" w:rsidRPr="00CF28C7" w:rsidRDefault="007A015C" w:rsidP="00CF28C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bCs/>
          <w:sz w:val="24"/>
          <w:szCs w:val="24"/>
        </w:rPr>
        <w:t>Квалификация инженерно-педагогического состава:</w:t>
      </w:r>
      <w:r w:rsidRPr="00CF28C7">
        <w:rPr>
          <w:rFonts w:ascii="Times New Roman" w:eastAsia="Times New Roman" w:hAnsi="Times New Roman" w:cs="Times New Roman"/>
          <w:sz w:val="24"/>
          <w:szCs w:val="24"/>
        </w:rPr>
        <w:t xml:space="preserve"> высшее профессиональное образование, соответствующее профилю модуля </w:t>
      </w:r>
      <w:r w:rsidR="00BC0142" w:rsidRPr="00CF28C7">
        <w:rPr>
          <w:rFonts w:ascii="Times New Roman" w:eastAsia="Times New Roman" w:hAnsi="Times New Roman" w:cs="Times New Roman"/>
          <w:iCs/>
          <w:sz w:val="24"/>
          <w:szCs w:val="24"/>
        </w:rPr>
        <w:t>ПМ.04 «Выполнение работ по одной или нескольким   профессиям рабочих, должностям служащих 11907 Дробильщик, 13040 Контролер продукции обогащения»</w:t>
      </w:r>
      <w:r w:rsidRPr="00CF28C7">
        <w:rPr>
          <w:rFonts w:ascii="Times New Roman" w:eastAsia="Times New Roman" w:hAnsi="Times New Roman" w:cs="Times New Roman"/>
          <w:sz w:val="24"/>
          <w:szCs w:val="24"/>
        </w:rPr>
        <w:t>, курсы профессиональной переподготовки по направлению «Методика профессионального обучения».</w:t>
      </w:r>
    </w:p>
    <w:p w:rsidR="007A015C" w:rsidRPr="00CF28C7" w:rsidRDefault="007A015C" w:rsidP="007A015C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F28C7">
        <w:rPr>
          <w:rFonts w:ascii="Times New Roman" w:eastAsia="Times New Roman" w:hAnsi="Times New Roman" w:cs="Times New Roman"/>
          <w:bCs/>
          <w:sz w:val="24"/>
          <w:szCs w:val="24"/>
        </w:rPr>
        <w:t>Преподаватель, отвечающий за освоение обучающимися профессионального цикла, имеет опыт деятельности в организациях соответствующей профессиональной сферы.</w:t>
      </w:r>
    </w:p>
    <w:p w:rsidR="00CB1A2A" w:rsidRPr="00CF28C7" w:rsidRDefault="007A015C" w:rsidP="00CB1A2A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</w:pPr>
      <w:r w:rsidRPr="00CF28C7">
        <w:rPr>
          <w:rFonts w:ascii="Times New Roman" w:eastAsia="Times New Roman" w:hAnsi="Times New Roman" w:cs="Times New Roman"/>
          <w:bCs/>
          <w:sz w:val="24"/>
          <w:szCs w:val="24"/>
        </w:rPr>
        <w:br w:type="page"/>
      </w:r>
    </w:p>
    <w:p w:rsidR="00CB1A2A" w:rsidRPr="00CF28C7" w:rsidRDefault="00CB1A2A" w:rsidP="00CB1A2A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B1A2A" w:rsidRPr="00CF28C7" w:rsidRDefault="00CB1A2A" w:rsidP="00CB1A2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caps/>
          <w:sz w:val="24"/>
          <w:szCs w:val="24"/>
          <w:lang w:eastAsia="en-US"/>
        </w:rPr>
      </w:pPr>
      <w:r w:rsidRPr="00CF28C7">
        <w:rPr>
          <w:rFonts w:ascii="Times New Roman" w:eastAsiaTheme="majorEastAsia" w:hAnsi="Times New Roman" w:cs="Times New Roman"/>
          <w:b/>
          <w:bCs/>
          <w:caps/>
          <w:sz w:val="24"/>
          <w:szCs w:val="24"/>
          <w:lang w:eastAsia="en-US"/>
        </w:rPr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4677"/>
        <w:gridCol w:w="3261"/>
      </w:tblGrid>
      <w:tr w:rsidR="00CB1A2A" w:rsidRPr="00CF28C7" w:rsidTr="00004F5A">
        <w:tc>
          <w:tcPr>
            <w:tcW w:w="2802" w:type="dxa"/>
            <w:shd w:val="clear" w:color="auto" w:fill="auto"/>
            <w:vAlign w:val="center"/>
          </w:tcPr>
          <w:p w:rsidR="00CB1A2A" w:rsidRPr="00CF28C7" w:rsidRDefault="00CB1A2A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Результаты </w:t>
            </w:r>
          </w:p>
          <w:p w:rsidR="00CB1A2A" w:rsidRPr="00CF28C7" w:rsidRDefault="00CB1A2A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(освоенные профессиональные компетенции)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CB1A2A" w:rsidRPr="00CF28C7" w:rsidRDefault="00CB1A2A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Основные показатели оценки результата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B1A2A" w:rsidRPr="00CF28C7" w:rsidRDefault="00CB1A2A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Формы и методы контроля и оценки </w:t>
            </w:r>
          </w:p>
        </w:tc>
      </w:tr>
      <w:tr w:rsidR="00F02F1F" w:rsidRPr="00CF28C7" w:rsidTr="00CF28C7">
        <w:trPr>
          <w:trHeight w:val="1740"/>
        </w:trPr>
        <w:tc>
          <w:tcPr>
            <w:tcW w:w="2802" w:type="dxa"/>
            <w:shd w:val="clear" w:color="auto" w:fill="auto"/>
          </w:tcPr>
          <w:p w:rsidR="00F02F1F" w:rsidRPr="00CF28C7" w:rsidRDefault="00F02F1F" w:rsidP="00CF2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28C7">
              <w:rPr>
                <w:rFonts w:ascii="Times New Roman" w:hAnsi="Times New Roman" w:cs="Times New Roman"/>
                <w:sz w:val="24"/>
                <w:szCs w:val="24"/>
              </w:rPr>
              <w:t>ПК 4.1. Осуществлять контроль технологического процесса, в соответствии с технологическими документами.</w:t>
            </w:r>
          </w:p>
        </w:tc>
        <w:tc>
          <w:tcPr>
            <w:tcW w:w="4677" w:type="dxa"/>
            <w:shd w:val="clear" w:color="auto" w:fill="auto"/>
          </w:tcPr>
          <w:p w:rsidR="00F02F1F" w:rsidRPr="00CF28C7" w:rsidRDefault="00F02F1F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Соответствие технологического процесса дробления технологическим документам</w:t>
            </w:r>
          </w:p>
        </w:tc>
        <w:tc>
          <w:tcPr>
            <w:tcW w:w="3261" w:type="dxa"/>
            <w:shd w:val="clear" w:color="auto" w:fill="auto"/>
          </w:tcPr>
          <w:p w:rsidR="00F02F1F" w:rsidRPr="00CF28C7" w:rsidRDefault="00F02F1F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Наблюдение за работой обучающегося во время производственной практики.</w:t>
            </w:r>
          </w:p>
          <w:p w:rsidR="00F02F1F" w:rsidRPr="00CF28C7" w:rsidRDefault="00F02F1F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02F1F" w:rsidRPr="00CF28C7" w:rsidTr="00CF28C7">
        <w:trPr>
          <w:trHeight w:val="2814"/>
        </w:trPr>
        <w:tc>
          <w:tcPr>
            <w:tcW w:w="2802" w:type="dxa"/>
            <w:shd w:val="clear" w:color="auto" w:fill="auto"/>
          </w:tcPr>
          <w:p w:rsidR="00F02F1F" w:rsidRPr="00CF28C7" w:rsidRDefault="00F02F1F" w:rsidP="00CF2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28C7">
              <w:rPr>
                <w:rFonts w:ascii="Times New Roman" w:hAnsi="Times New Roman" w:cs="Times New Roman"/>
                <w:sz w:val="24"/>
                <w:szCs w:val="24"/>
              </w:rPr>
              <w:t>ПК 4.2. Контролировать работу основных машин, механизмов и оборудования в соответствии с паспортными характеристиками и заданным технологическим режимом.</w:t>
            </w:r>
          </w:p>
          <w:p w:rsidR="00F02F1F" w:rsidRPr="00CF28C7" w:rsidRDefault="00F02F1F" w:rsidP="00CF28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77" w:type="dxa"/>
            <w:shd w:val="clear" w:color="auto" w:fill="auto"/>
          </w:tcPr>
          <w:p w:rsidR="00F02F1F" w:rsidRPr="00CF28C7" w:rsidRDefault="00F02F1F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Соответствие работы  основных машин, механизмов и оборудования дробления паспортным характеристикам и заданному технологическому режиму.</w:t>
            </w:r>
          </w:p>
          <w:p w:rsidR="00F02F1F" w:rsidRPr="00CF28C7" w:rsidRDefault="00F02F1F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F02F1F" w:rsidRPr="00CF28C7" w:rsidRDefault="00F02F1F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F02F1F" w:rsidRPr="00CF28C7" w:rsidRDefault="00F02F1F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:rsidR="00F02F1F" w:rsidRPr="00CF28C7" w:rsidRDefault="00F02F1F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Наблюдение за работой обучающегося во время производственной практики.</w:t>
            </w:r>
          </w:p>
          <w:p w:rsidR="00F02F1F" w:rsidRPr="00CF28C7" w:rsidRDefault="00F02F1F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02F1F" w:rsidRPr="00CF28C7" w:rsidTr="00004F5A">
        <w:trPr>
          <w:trHeight w:val="1324"/>
        </w:trPr>
        <w:tc>
          <w:tcPr>
            <w:tcW w:w="2802" w:type="dxa"/>
            <w:shd w:val="clear" w:color="auto" w:fill="auto"/>
          </w:tcPr>
          <w:p w:rsidR="00F02F1F" w:rsidRPr="00CF28C7" w:rsidRDefault="00F02F1F" w:rsidP="00CF2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28C7">
              <w:rPr>
                <w:rFonts w:ascii="Times New Roman" w:hAnsi="Times New Roman" w:cs="Times New Roman"/>
                <w:sz w:val="24"/>
                <w:szCs w:val="24"/>
              </w:rPr>
              <w:t xml:space="preserve">ПК 4.3. Обеспечивать работу транспортного оборудования </w:t>
            </w:r>
          </w:p>
        </w:tc>
        <w:tc>
          <w:tcPr>
            <w:tcW w:w="4677" w:type="dxa"/>
            <w:shd w:val="clear" w:color="auto" w:fill="auto"/>
          </w:tcPr>
          <w:p w:rsidR="00F02F1F" w:rsidRPr="00CF28C7" w:rsidRDefault="00F02F1F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Отсутствие простоя транспортного оборудования.</w:t>
            </w:r>
          </w:p>
        </w:tc>
        <w:tc>
          <w:tcPr>
            <w:tcW w:w="3261" w:type="dxa"/>
            <w:shd w:val="clear" w:color="auto" w:fill="auto"/>
          </w:tcPr>
          <w:p w:rsidR="00F02F1F" w:rsidRPr="00CF28C7" w:rsidRDefault="00F02F1F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Наблюдение за работой обучающегося во время производственной практики.</w:t>
            </w:r>
          </w:p>
        </w:tc>
      </w:tr>
      <w:tr w:rsidR="00F02F1F" w:rsidRPr="00CF28C7" w:rsidTr="00004F5A">
        <w:trPr>
          <w:trHeight w:val="2400"/>
        </w:trPr>
        <w:tc>
          <w:tcPr>
            <w:tcW w:w="2802" w:type="dxa"/>
            <w:shd w:val="clear" w:color="auto" w:fill="auto"/>
          </w:tcPr>
          <w:p w:rsidR="00F02F1F" w:rsidRPr="00CF28C7" w:rsidRDefault="00F02F1F" w:rsidP="00CF2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28C7">
              <w:rPr>
                <w:rFonts w:ascii="Times New Roman" w:hAnsi="Times New Roman" w:cs="Times New Roman"/>
                <w:sz w:val="24"/>
                <w:szCs w:val="24"/>
              </w:rPr>
              <w:t>ПК 4.4. Обеспечивать контроль ведения процессов производственного обслуживания.</w:t>
            </w:r>
          </w:p>
          <w:p w:rsidR="00F02F1F" w:rsidRPr="00CF28C7" w:rsidRDefault="00F02F1F" w:rsidP="00CF28C7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77" w:type="dxa"/>
            <w:shd w:val="clear" w:color="auto" w:fill="auto"/>
          </w:tcPr>
          <w:p w:rsidR="00F02F1F" w:rsidRPr="00CF28C7" w:rsidRDefault="00F02F1F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Качественная работа дробильного оборудования.</w:t>
            </w:r>
          </w:p>
          <w:p w:rsidR="00F02F1F" w:rsidRPr="00CF28C7" w:rsidRDefault="00F02F1F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F02F1F" w:rsidRPr="00CF28C7" w:rsidRDefault="00F02F1F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F02F1F" w:rsidRPr="00CF28C7" w:rsidRDefault="00F02F1F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F02F1F" w:rsidRPr="00CF28C7" w:rsidRDefault="00F02F1F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F02F1F" w:rsidRPr="00CF28C7" w:rsidRDefault="00F02F1F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F02F1F" w:rsidRPr="00CF28C7" w:rsidRDefault="00F02F1F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F02F1F" w:rsidRPr="00CF28C7" w:rsidRDefault="00F02F1F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:rsidR="00F02F1F" w:rsidRPr="00CF28C7" w:rsidRDefault="00F02F1F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Наблюдение за работой обучающегося во время производственной практики.</w:t>
            </w:r>
          </w:p>
          <w:p w:rsidR="00F02F1F" w:rsidRPr="00CF28C7" w:rsidRDefault="00F02F1F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02F1F" w:rsidRPr="00CF28C7" w:rsidTr="00004F5A">
        <w:trPr>
          <w:trHeight w:val="2187"/>
        </w:trPr>
        <w:tc>
          <w:tcPr>
            <w:tcW w:w="2802" w:type="dxa"/>
            <w:shd w:val="clear" w:color="auto" w:fill="auto"/>
          </w:tcPr>
          <w:p w:rsidR="00F02F1F" w:rsidRPr="00CF28C7" w:rsidRDefault="00F02F1F" w:rsidP="00CF2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28C7">
              <w:rPr>
                <w:rFonts w:ascii="Times New Roman" w:hAnsi="Times New Roman" w:cs="Times New Roman"/>
                <w:sz w:val="24"/>
                <w:szCs w:val="24"/>
              </w:rPr>
              <w:t xml:space="preserve">ПК 4.5. Вести техническую и технологическую документацию </w:t>
            </w:r>
          </w:p>
          <w:p w:rsidR="00F02F1F" w:rsidRPr="00CF28C7" w:rsidRDefault="00F02F1F" w:rsidP="00CF28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77" w:type="dxa"/>
            <w:shd w:val="clear" w:color="auto" w:fill="auto"/>
          </w:tcPr>
          <w:p w:rsidR="00F02F1F" w:rsidRPr="00CF28C7" w:rsidRDefault="00F02F1F" w:rsidP="00CF28C7">
            <w:pPr>
              <w:pStyle w:val="ad"/>
              <w:spacing w:before="0" w:beforeAutospacing="0" w:after="0" w:afterAutospacing="0"/>
            </w:pPr>
            <w:r w:rsidRPr="00CF28C7">
              <w:t xml:space="preserve">Ведение технической и технологической документации </w:t>
            </w:r>
          </w:p>
          <w:p w:rsidR="00F02F1F" w:rsidRPr="00CF28C7" w:rsidRDefault="00F02F1F" w:rsidP="00CF28C7">
            <w:pPr>
              <w:pStyle w:val="Default"/>
            </w:pPr>
          </w:p>
        </w:tc>
        <w:tc>
          <w:tcPr>
            <w:tcW w:w="3261" w:type="dxa"/>
            <w:shd w:val="clear" w:color="auto" w:fill="auto"/>
          </w:tcPr>
          <w:p w:rsidR="00F02F1F" w:rsidRPr="00CF28C7" w:rsidRDefault="00F02F1F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F02F1F" w:rsidRPr="00CF28C7" w:rsidRDefault="00F02F1F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Наблюдение за работой обучающегося во время производственной практики.</w:t>
            </w:r>
          </w:p>
          <w:p w:rsidR="00F02F1F" w:rsidRPr="00CF28C7" w:rsidRDefault="00F02F1F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02F1F" w:rsidRPr="00CF28C7" w:rsidTr="00004F5A">
        <w:trPr>
          <w:trHeight w:val="2187"/>
        </w:trPr>
        <w:tc>
          <w:tcPr>
            <w:tcW w:w="2802" w:type="dxa"/>
            <w:shd w:val="clear" w:color="auto" w:fill="auto"/>
          </w:tcPr>
          <w:p w:rsidR="00F02F1F" w:rsidRPr="00CF28C7" w:rsidRDefault="00F02F1F" w:rsidP="00CF2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2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4.6. Контролировать и анализировать качество исходного сырья и продуктов обогащения.</w:t>
            </w:r>
          </w:p>
          <w:p w:rsidR="00F02F1F" w:rsidRPr="00CF28C7" w:rsidRDefault="00F02F1F" w:rsidP="00CF2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F02F1F" w:rsidRPr="00CF28C7" w:rsidRDefault="00F02F1F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Контроль качества исходного сырья и продуктов дробления</w:t>
            </w:r>
          </w:p>
        </w:tc>
        <w:tc>
          <w:tcPr>
            <w:tcW w:w="3261" w:type="dxa"/>
            <w:shd w:val="clear" w:color="auto" w:fill="auto"/>
          </w:tcPr>
          <w:p w:rsidR="00F02F1F" w:rsidRPr="00CF28C7" w:rsidRDefault="00F02F1F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F02F1F" w:rsidRPr="00CF28C7" w:rsidRDefault="00F02F1F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Наблюдение за работой обучающегося во время производственной практики.</w:t>
            </w:r>
          </w:p>
          <w:p w:rsidR="00F02F1F" w:rsidRPr="00CF28C7" w:rsidRDefault="00F02F1F" w:rsidP="00CF28C7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B1A2A" w:rsidRPr="00CB1A2A" w:rsidRDefault="00CB1A2A" w:rsidP="00CB1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B1A2A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</w:t>
      </w:r>
    </w:p>
    <w:p w:rsidR="00CB1A2A" w:rsidRPr="00CB1A2A" w:rsidRDefault="00CB1A2A" w:rsidP="00CB1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B1A2A" w:rsidRPr="00CB1A2A" w:rsidRDefault="00CB1A2A" w:rsidP="00CB1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B1A2A" w:rsidRPr="00CF28C7" w:rsidRDefault="00CB1A2A" w:rsidP="00F60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F28C7">
        <w:rPr>
          <w:rFonts w:ascii="Times New Roman" w:eastAsiaTheme="minorHAnsi" w:hAnsi="Times New Roman"/>
          <w:sz w:val="24"/>
          <w:szCs w:val="24"/>
          <w:lang w:eastAsia="en-US"/>
        </w:rPr>
        <w:t>Формы и методы контроля и оценки результатов обучения позволяют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CB1A2A" w:rsidRPr="00CB1A2A" w:rsidRDefault="00CB1A2A" w:rsidP="00F60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B1A2A" w:rsidRPr="00CB1A2A" w:rsidRDefault="00CB1A2A" w:rsidP="00CB1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3686"/>
        <w:gridCol w:w="2835"/>
      </w:tblGrid>
      <w:tr w:rsidR="00CB1A2A" w:rsidRPr="00CF28C7" w:rsidTr="006451A2">
        <w:tc>
          <w:tcPr>
            <w:tcW w:w="40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A2A" w:rsidRPr="00CF28C7" w:rsidRDefault="00CB1A2A" w:rsidP="00CB1A2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Результаты</w:t>
            </w:r>
          </w:p>
          <w:p w:rsidR="00CB1A2A" w:rsidRPr="00CF28C7" w:rsidRDefault="00CB1A2A" w:rsidP="00CB1A2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(освоенные общие компетенции)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A2A" w:rsidRPr="00CF28C7" w:rsidRDefault="00CB1A2A" w:rsidP="00CB1A2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Основные показатели оценки результата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B1A2A" w:rsidRPr="00CF28C7" w:rsidRDefault="00CB1A2A" w:rsidP="00CB1A2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Формы и методы контроля и оценки</w:t>
            </w:r>
          </w:p>
        </w:tc>
      </w:tr>
      <w:tr w:rsidR="00CB1A2A" w:rsidRPr="00CF28C7" w:rsidTr="006451A2">
        <w:trPr>
          <w:trHeight w:val="580"/>
        </w:trPr>
        <w:tc>
          <w:tcPr>
            <w:tcW w:w="40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Демонстрация интереса к будущей профессии.</w:t>
            </w:r>
          </w:p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Участие в мероприятиях профессиональной направленности</w:t>
            </w:r>
          </w:p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Креативный подход к решению проблемных задач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Интерпретация результатов наблюдений за деятельностью обучающегося  в процессе обучения и освоения профессии.</w:t>
            </w:r>
          </w:p>
        </w:tc>
      </w:tr>
      <w:tr w:rsidR="00CB1A2A" w:rsidRPr="00CF28C7" w:rsidTr="006451A2">
        <w:trPr>
          <w:trHeight w:val="73"/>
        </w:trPr>
        <w:tc>
          <w:tcPr>
            <w:tcW w:w="4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Выполнение работ во время учебной и производственной практики. Самоанализ.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Наблюдение за деятельностью обучающегося во время учебной и производственной практики.</w:t>
            </w:r>
          </w:p>
        </w:tc>
      </w:tr>
      <w:tr w:rsidR="00CB1A2A" w:rsidRPr="00CF28C7" w:rsidTr="006451A2">
        <w:trPr>
          <w:trHeight w:val="73"/>
        </w:trPr>
        <w:tc>
          <w:tcPr>
            <w:tcW w:w="4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CF28C7" w:rsidRDefault="00CB1A2A" w:rsidP="00CB1A2A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Правильность принятых решений в нестандартных ситуациях.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Решение нестандартных ситуаций. Наблюдение.</w:t>
            </w:r>
          </w:p>
        </w:tc>
      </w:tr>
      <w:tr w:rsidR="00CB1A2A" w:rsidRPr="00CF28C7" w:rsidTr="006451A2">
        <w:trPr>
          <w:trHeight w:val="818"/>
        </w:trPr>
        <w:tc>
          <w:tcPr>
            <w:tcW w:w="4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Эффективный  поиск необходимой информации.</w:t>
            </w:r>
          </w:p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Нахождение и использование различных источников информации, для эффективного выполнения профессиональных задач.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Оценивание выполненных самостоятельных работ.</w:t>
            </w:r>
          </w:p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Составление презентаций и их защита</w:t>
            </w:r>
          </w:p>
        </w:tc>
      </w:tr>
      <w:tr w:rsidR="00CB1A2A" w:rsidRPr="00CF28C7" w:rsidTr="006451A2">
        <w:trPr>
          <w:trHeight w:val="175"/>
        </w:trPr>
        <w:tc>
          <w:tcPr>
            <w:tcW w:w="4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Использовать информационно-коммуникационные </w:t>
            </w:r>
          </w:p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технологии в профессиональной деятельности.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Изучение  и использование  новейших технологий при производстве продукции.</w:t>
            </w:r>
          </w:p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грамотно пользоваться Интернет – ресурсами.</w:t>
            </w:r>
          </w:p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1A2A" w:rsidRPr="00CF28C7" w:rsidRDefault="00CB1A2A" w:rsidP="00CB1A2A">
            <w:pPr>
              <w:spacing w:after="0" w:line="240" w:lineRule="auto"/>
              <w:ind w:right="-5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 (во время </w:t>
            </w:r>
            <w:r w:rsidRPr="00CF28C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учебной практики)</w:t>
            </w:r>
          </w:p>
        </w:tc>
      </w:tr>
      <w:tr w:rsidR="00CB1A2A" w:rsidRPr="00CF28C7" w:rsidTr="006451A2">
        <w:trPr>
          <w:trHeight w:val="73"/>
        </w:trPr>
        <w:tc>
          <w:tcPr>
            <w:tcW w:w="4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Работать в команде, эффективно общаться с коллегами, руководством, клиентами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Правильно выстраивать межличностные отношения в коллективе.</w:t>
            </w:r>
          </w:p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Четкое распределение обязанностей между членами </w:t>
            </w:r>
          </w:p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Коллектива</w:t>
            </w:r>
          </w:p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1A2A" w:rsidRPr="00CF28C7" w:rsidRDefault="00CB1A2A" w:rsidP="00CB1A2A">
            <w:pPr>
              <w:spacing w:after="0" w:line="240" w:lineRule="auto"/>
              <w:ind w:right="-5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Интерпретация результатов наблюдений за деятельностью обучающегося в процессе освоения образовательной программы (во время учебной  практики)</w:t>
            </w:r>
          </w:p>
        </w:tc>
      </w:tr>
      <w:tr w:rsidR="00CB1A2A" w:rsidRPr="00CF28C7" w:rsidTr="006451A2">
        <w:trPr>
          <w:trHeight w:val="73"/>
        </w:trPr>
        <w:tc>
          <w:tcPr>
            <w:tcW w:w="4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CF28C7" w:rsidRDefault="00CB1A2A" w:rsidP="00CB1A2A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Ориентироваться в условиях частой смены технологий в профессиональной деятельности.</w:t>
            </w:r>
          </w:p>
          <w:p w:rsidR="00CB1A2A" w:rsidRPr="00CF28C7" w:rsidRDefault="00CB1A2A" w:rsidP="00CB1A2A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Знание технологий профессиональной деятельности, успешное их освоение.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Приготовление и защита рефератов.</w:t>
            </w:r>
          </w:p>
        </w:tc>
      </w:tr>
      <w:tr w:rsidR="00CB1A2A" w:rsidRPr="00CF28C7" w:rsidTr="006451A2">
        <w:trPr>
          <w:trHeight w:val="73"/>
        </w:trPr>
        <w:tc>
          <w:tcPr>
            <w:tcW w:w="4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CF28C7" w:rsidRDefault="00CB1A2A" w:rsidP="00CB1A2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Профессиональная компетентность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1A2A" w:rsidRPr="00CF28C7" w:rsidRDefault="00CB1A2A" w:rsidP="00CB1A2A">
            <w:pPr>
              <w:spacing w:after="0" w:line="240" w:lineRule="auto"/>
              <w:ind w:right="-5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F28C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Интерпретация результатов наблюдений за деятельностью обучающегося в процессе освоения образовательной программы (во время учебной практики)</w:t>
            </w:r>
          </w:p>
          <w:p w:rsidR="00CB1A2A" w:rsidRPr="00CF28C7" w:rsidRDefault="00CB1A2A" w:rsidP="00CB1A2A">
            <w:pPr>
              <w:spacing w:after="0" w:line="240" w:lineRule="auto"/>
              <w:ind w:right="-5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CB1A2A" w:rsidRPr="00CB1A2A" w:rsidRDefault="00CB1A2A" w:rsidP="00CB1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B1A2A" w:rsidRPr="00CB1A2A" w:rsidRDefault="00CB1A2A" w:rsidP="00CB1A2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caps/>
          <w:sz w:val="24"/>
          <w:szCs w:val="24"/>
          <w:lang w:eastAsia="en-US"/>
        </w:rPr>
      </w:pPr>
    </w:p>
    <w:p w:rsidR="00CB1A2A" w:rsidRPr="00CB1A2A" w:rsidRDefault="00CB1A2A" w:rsidP="00CB1A2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caps/>
          <w:sz w:val="24"/>
          <w:szCs w:val="24"/>
          <w:lang w:eastAsia="en-US"/>
        </w:rPr>
      </w:pPr>
    </w:p>
    <w:p w:rsidR="00CB1A2A" w:rsidRPr="00CB1A2A" w:rsidRDefault="00CB1A2A" w:rsidP="00CB1A2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caps/>
          <w:sz w:val="24"/>
          <w:szCs w:val="24"/>
          <w:lang w:eastAsia="en-US"/>
        </w:rPr>
      </w:pPr>
    </w:p>
    <w:p w:rsidR="003407F2" w:rsidRPr="00CF28C7" w:rsidRDefault="003407F2" w:rsidP="006451A2">
      <w:pPr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F28C7">
        <w:rPr>
          <w:rFonts w:ascii="Times New Roman" w:eastAsiaTheme="minorHAnsi" w:hAnsi="Times New Roman"/>
          <w:color w:val="000000"/>
          <w:sz w:val="24"/>
          <w:szCs w:val="24"/>
        </w:rPr>
        <w:t xml:space="preserve">      Учебная и производственная практика проводятся в конце модуля. Учебная практика проводится на базе образовательной организации, а производственная практика проводится на предприятиях при освоении обучающимися профессиональных компетенций в рамках профессиональных модулей. </w:t>
      </w:r>
    </w:p>
    <w:p w:rsidR="003407F2" w:rsidRPr="006451A2" w:rsidRDefault="003407F2" w:rsidP="006451A2">
      <w:pPr>
        <w:spacing w:after="0"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3407F2" w:rsidRPr="006451A2" w:rsidRDefault="003407F2" w:rsidP="006451A2">
      <w:pPr>
        <w:spacing w:after="0" w:line="360" w:lineRule="auto"/>
        <w:rPr>
          <w:rFonts w:ascii="Times New Roman" w:eastAsiaTheme="minorHAnsi" w:hAnsi="Times New Roman"/>
          <w:i/>
          <w:color w:val="000000"/>
          <w:sz w:val="28"/>
          <w:szCs w:val="28"/>
          <w:lang w:eastAsia="en-US"/>
        </w:rPr>
      </w:pPr>
    </w:p>
    <w:p w:rsidR="003407F2" w:rsidRPr="00CF28C7" w:rsidRDefault="003407F2" w:rsidP="002005FF">
      <w:pPr>
        <w:keepNext/>
        <w:keepLines/>
        <w:widowControl w:val="0"/>
        <w:suppressAutoHyphens/>
        <w:spacing w:after="0" w:line="36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CF28C7">
        <w:rPr>
          <w:rFonts w:ascii="Times New Roman" w:eastAsiaTheme="minorHAnsi" w:hAnsi="Times New Roman"/>
          <w:b/>
          <w:sz w:val="24"/>
          <w:szCs w:val="24"/>
          <w:lang w:eastAsia="en-US"/>
        </w:rPr>
        <w:t>ОЦЕНКА КАЧЕСТВА ПОДГОТОВКИ</w:t>
      </w:r>
    </w:p>
    <w:p w:rsidR="003407F2" w:rsidRPr="00CF28C7" w:rsidRDefault="003407F2" w:rsidP="006451A2">
      <w:pPr>
        <w:keepNext/>
        <w:keepLines/>
        <w:widowControl w:val="0"/>
        <w:suppressAutoHyphens/>
        <w:spacing w:after="0" w:line="36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407F2" w:rsidRPr="00CF28C7" w:rsidRDefault="006451A2" w:rsidP="006451A2">
      <w:pPr>
        <w:keepNext/>
        <w:keepLines/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F28C7">
        <w:rPr>
          <w:rFonts w:ascii="Times New Roman" w:eastAsia="Times New Roman" w:hAnsi="Times New Roman"/>
          <w:sz w:val="24"/>
          <w:szCs w:val="24"/>
          <w:lang w:eastAsia="ar-SA"/>
        </w:rPr>
        <w:t xml:space="preserve">      </w:t>
      </w:r>
      <w:r w:rsidR="003407F2" w:rsidRPr="00CF28C7">
        <w:rPr>
          <w:rFonts w:ascii="Times New Roman" w:eastAsia="Times New Roman" w:hAnsi="Times New Roman"/>
          <w:sz w:val="24"/>
          <w:szCs w:val="24"/>
          <w:lang w:eastAsia="ar-SA"/>
        </w:rPr>
        <w:t xml:space="preserve">Оценка качества профессиональной образовательной программы </w:t>
      </w:r>
      <w:r w:rsidR="003407F2" w:rsidRPr="00CF28C7">
        <w:rPr>
          <w:rFonts w:ascii="Times New Roman" w:eastAsia="Times New Roman" w:hAnsi="Times New Roman"/>
          <w:spacing w:val="-3"/>
          <w:sz w:val="24"/>
          <w:szCs w:val="24"/>
          <w:lang w:eastAsia="ar-SA"/>
        </w:rPr>
        <w:t>включает т</w:t>
      </w:r>
      <w:r w:rsidR="003407F2" w:rsidRPr="00CF28C7">
        <w:rPr>
          <w:rFonts w:ascii="Times New Roman" w:eastAsia="Times New Roman" w:hAnsi="Times New Roman"/>
          <w:sz w:val="24"/>
          <w:szCs w:val="24"/>
          <w:lang w:eastAsia="ar-SA"/>
        </w:rPr>
        <w:t>екущий контроль знаний и квалификационный экзамен обучающихся.</w:t>
      </w:r>
    </w:p>
    <w:p w:rsidR="003407F2" w:rsidRPr="00CF28C7" w:rsidRDefault="003407F2" w:rsidP="006451A2">
      <w:pPr>
        <w:keepNext/>
        <w:keepLines/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F28C7">
        <w:rPr>
          <w:rFonts w:ascii="Times New Roman" w:eastAsia="Times New Roman" w:hAnsi="Times New Roman"/>
          <w:spacing w:val="-3"/>
          <w:sz w:val="24"/>
          <w:szCs w:val="24"/>
          <w:lang w:eastAsia="ar-SA"/>
        </w:rPr>
        <w:t>Т</w:t>
      </w:r>
      <w:r w:rsidRPr="00CF28C7">
        <w:rPr>
          <w:rFonts w:ascii="Times New Roman" w:eastAsia="Times New Roman" w:hAnsi="Times New Roman"/>
          <w:sz w:val="24"/>
          <w:szCs w:val="24"/>
          <w:lang w:eastAsia="ar-SA"/>
        </w:rPr>
        <w:t>екущий контроль знаний проводится образовательным учреждением по результатам освоения программ учебных дисциплин и профессиональных модулей. Формы и процедуры текущего контроля знаний, по каждой дисциплине и профессиональному модулю разрабатываются учебным центром самостоятельно.</w:t>
      </w:r>
    </w:p>
    <w:p w:rsidR="003407F2" w:rsidRPr="00CF28C7" w:rsidRDefault="006451A2" w:rsidP="006451A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F28C7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      </w:t>
      </w:r>
      <w:r w:rsidR="003407F2" w:rsidRPr="00CF28C7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Квалификационный экзамен </w:t>
      </w:r>
      <w:r w:rsidR="003407F2" w:rsidRPr="00CF28C7">
        <w:rPr>
          <w:rFonts w:ascii="Times New Roman" w:eastAsiaTheme="minorHAnsi" w:hAnsi="Times New Roman"/>
          <w:sz w:val="24"/>
          <w:szCs w:val="24"/>
          <w:lang w:eastAsia="en-US"/>
        </w:rPr>
        <w:t xml:space="preserve">проводится для определения соответствия полученных знаний, </w:t>
      </w:r>
      <w:r w:rsidR="003407F2" w:rsidRPr="00CF28C7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умений и навыков программе профессионального обучения и установления на этой основе лицам, прошедшим профессиональное обучение,  квалификационного разряда по профессии рабочего. </w:t>
      </w:r>
    </w:p>
    <w:p w:rsidR="003407F2" w:rsidRPr="00CF28C7" w:rsidRDefault="006451A2" w:rsidP="006451A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F28C7">
        <w:rPr>
          <w:rFonts w:ascii="Times New Roman" w:eastAsiaTheme="minorHAnsi" w:hAnsi="Times New Roman"/>
          <w:sz w:val="24"/>
          <w:szCs w:val="24"/>
          <w:lang w:eastAsia="en-US"/>
        </w:rPr>
        <w:t xml:space="preserve">       </w:t>
      </w:r>
      <w:r w:rsidR="003407F2" w:rsidRPr="00CF28C7">
        <w:rPr>
          <w:rFonts w:ascii="Times New Roman" w:eastAsiaTheme="minorHAnsi" w:hAnsi="Times New Roman"/>
          <w:sz w:val="24"/>
          <w:szCs w:val="24"/>
          <w:lang w:eastAsia="en-US"/>
        </w:rPr>
        <w:t xml:space="preserve">Квалификационный экзамен включает в себя практическую квалификационную работу и проверку теоретических знаний в пределах профессиональной образовательной программы. </w:t>
      </w:r>
    </w:p>
    <w:p w:rsidR="003407F2" w:rsidRPr="00CF28C7" w:rsidRDefault="006451A2" w:rsidP="006451A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F28C7">
        <w:rPr>
          <w:rFonts w:ascii="Times New Roman" w:eastAsiaTheme="minorHAnsi" w:hAnsi="Times New Roman"/>
          <w:sz w:val="24"/>
          <w:szCs w:val="24"/>
          <w:lang w:eastAsia="en-US"/>
        </w:rPr>
        <w:t xml:space="preserve">       </w:t>
      </w:r>
      <w:r w:rsidR="003407F2" w:rsidRPr="00CF28C7">
        <w:rPr>
          <w:rFonts w:ascii="Times New Roman" w:eastAsiaTheme="minorHAnsi" w:hAnsi="Times New Roman"/>
          <w:sz w:val="24"/>
          <w:szCs w:val="24"/>
          <w:lang w:eastAsia="en-US"/>
        </w:rPr>
        <w:t xml:space="preserve">Обучение осуществляется как в группе, так и индивидуально. </w:t>
      </w:r>
    </w:p>
    <w:p w:rsidR="003407F2" w:rsidRPr="00CF28C7" w:rsidRDefault="006451A2" w:rsidP="006451A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CF28C7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</w:t>
      </w:r>
      <w:r w:rsidR="003407F2" w:rsidRPr="00CF28C7">
        <w:rPr>
          <w:rFonts w:ascii="Times New Roman" w:eastAsiaTheme="minorHAnsi" w:hAnsi="Times New Roman"/>
          <w:sz w:val="24"/>
          <w:szCs w:val="24"/>
          <w:lang w:eastAsia="en-US"/>
        </w:rPr>
        <w:t>По окончании обучения проводится квалификационный экзамен.</w:t>
      </w:r>
    </w:p>
    <w:p w:rsidR="003407F2" w:rsidRPr="00CF28C7" w:rsidRDefault="006451A2" w:rsidP="006451A2">
      <w:pPr>
        <w:spacing w:after="0" w:line="36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F28C7">
        <w:rPr>
          <w:rFonts w:ascii="Times New Roman" w:eastAsiaTheme="minorHAnsi" w:hAnsi="Times New Roman"/>
          <w:sz w:val="24"/>
          <w:szCs w:val="24"/>
          <w:lang w:eastAsia="en-US"/>
        </w:rPr>
        <w:t xml:space="preserve">       </w:t>
      </w:r>
      <w:r w:rsidR="003407F2" w:rsidRPr="00CF28C7">
        <w:rPr>
          <w:rFonts w:ascii="Times New Roman" w:eastAsiaTheme="minorHAnsi" w:hAnsi="Times New Roman"/>
          <w:sz w:val="24"/>
          <w:szCs w:val="24"/>
          <w:lang w:eastAsia="en-US"/>
        </w:rPr>
        <w:t>Лицам, прошедшим профессиональное обучение в полном объеме и прошедшим успешно аттестацию, по результатам квалификационного экзамена выдается свидетельство установленного образца о профессии рабочего.</w:t>
      </w:r>
      <w:r w:rsidR="003407F2" w:rsidRPr="00CF28C7">
        <w:rPr>
          <w:rFonts w:ascii="Times New Roman" w:eastAsiaTheme="minorHAnsi" w:hAnsi="Times New Roman"/>
          <w:i/>
          <w:sz w:val="24"/>
          <w:szCs w:val="24"/>
          <w:vertAlign w:val="superscript"/>
          <w:lang w:eastAsia="en-US"/>
        </w:rPr>
        <w:t xml:space="preserve"> </w:t>
      </w:r>
    </w:p>
    <w:p w:rsidR="003407F2" w:rsidRPr="00CF28C7" w:rsidRDefault="003407F2" w:rsidP="006451A2">
      <w:pPr>
        <w:spacing w:after="0" w:line="36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F28C7">
        <w:rPr>
          <w:rFonts w:ascii="Times New Roman" w:eastAsiaTheme="minorHAnsi" w:hAnsi="Times New Roman"/>
          <w:sz w:val="24"/>
          <w:szCs w:val="24"/>
          <w:lang w:eastAsia="en-US"/>
        </w:rPr>
        <w:t xml:space="preserve">       На прием квалификационного экзамена отводится по учебному плану  </w:t>
      </w:r>
      <w:r w:rsidR="00B80C11" w:rsidRPr="00CF28C7"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r w:rsidRPr="00CF28C7">
        <w:rPr>
          <w:rFonts w:ascii="Times New Roman" w:eastAsiaTheme="minorHAnsi" w:hAnsi="Times New Roman"/>
          <w:sz w:val="24"/>
          <w:szCs w:val="24"/>
          <w:lang w:eastAsia="en-US"/>
        </w:rPr>
        <w:t xml:space="preserve"> часов.</w:t>
      </w:r>
    </w:p>
    <w:p w:rsidR="003407F2" w:rsidRPr="00CF28C7" w:rsidRDefault="003407F2" w:rsidP="006451A2">
      <w:pPr>
        <w:spacing w:after="0" w:line="36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CB1A2A" w:rsidRPr="00CF28C7" w:rsidRDefault="00CB1A2A" w:rsidP="00CB1A2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caps/>
          <w:sz w:val="24"/>
          <w:szCs w:val="24"/>
          <w:lang w:eastAsia="en-US"/>
        </w:rPr>
      </w:pPr>
    </w:p>
    <w:p w:rsidR="00CB1A2A" w:rsidRPr="00CF28C7" w:rsidRDefault="00CB1A2A" w:rsidP="00CB1A2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caps/>
          <w:sz w:val="24"/>
          <w:szCs w:val="24"/>
          <w:lang w:eastAsia="en-US"/>
        </w:rPr>
      </w:pPr>
    </w:p>
    <w:p w:rsidR="00CB1A2A" w:rsidRPr="00CF28C7" w:rsidRDefault="00CB1A2A" w:rsidP="00CB1A2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caps/>
          <w:sz w:val="24"/>
          <w:szCs w:val="24"/>
          <w:lang w:eastAsia="en-US"/>
        </w:rPr>
      </w:pPr>
    </w:p>
    <w:p w:rsidR="00CB1A2A" w:rsidRPr="00CB1A2A" w:rsidRDefault="00CB1A2A" w:rsidP="00CB1A2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caps/>
          <w:sz w:val="24"/>
          <w:szCs w:val="24"/>
          <w:lang w:eastAsia="en-US"/>
        </w:rPr>
      </w:pPr>
    </w:p>
    <w:p w:rsidR="00CB1A2A" w:rsidRPr="00CB1A2A" w:rsidRDefault="00CB1A2A" w:rsidP="00CB1A2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caps/>
          <w:sz w:val="24"/>
          <w:szCs w:val="24"/>
          <w:lang w:eastAsia="en-US"/>
        </w:rPr>
      </w:pPr>
    </w:p>
    <w:p w:rsidR="00CB1A2A" w:rsidRPr="00CB1A2A" w:rsidRDefault="00CB1A2A" w:rsidP="00CB1A2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caps/>
          <w:sz w:val="24"/>
          <w:szCs w:val="24"/>
          <w:lang w:eastAsia="en-US"/>
        </w:rPr>
      </w:pPr>
    </w:p>
    <w:p w:rsidR="00CB1A2A" w:rsidRPr="00CB1A2A" w:rsidRDefault="00CB1A2A" w:rsidP="00CB1A2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caps/>
          <w:sz w:val="24"/>
          <w:szCs w:val="24"/>
          <w:lang w:eastAsia="en-US"/>
        </w:rPr>
      </w:pPr>
    </w:p>
    <w:p w:rsidR="00CB1A2A" w:rsidRPr="00CB1A2A" w:rsidRDefault="00CB1A2A" w:rsidP="00CB1A2A">
      <w:pPr>
        <w:overflowPunct w:val="0"/>
        <w:autoSpaceDE w:val="0"/>
        <w:autoSpaceDN w:val="0"/>
        <w:adjustRightInd w:val="0"/>
        <w:spacing w:after="0" w:line="240" w:lineRule="auto"/>
        <w:ind w:left="284" w:right="-22" w:firstLine="283"/>
        <w:rPr>
          <w:rFonts w:ascii="Times New Roman" w:eastAsia="Times New Roman" w:hAnsi="Times New Roman" w:cs="Times New Roman"/>
          <w:sz w:val="24"/>
          <w:szCs w:val="24"/>
        </w:rPr>
      </w:pPr>
    </w:p>
    <w:p w:rsidR="00CB1A2A" w:rsidRPr="00CB1A2A" w:rsidRDefault="00CB1A2A" w:rsidP="00CB1A2A">
      <w:pPr>
        <w:overflowPunct w:val="0"/>
        <w:autoSpaceDE w:val="0"/>
        <w:autoSpaceDN w:val="0"/>
        <w:adjustRightInd w:val="0"/>
        <w:spacing w:after="0" w:line="240" w:lineRule="auto"/>
        <w:ind w:left="284" w:right="-22" w:firstLine="283"/>
        <w:rPr>
          <w:rFonts w:ascii="Times New Roman" w:eastAsia="Times New Roman" w:hAnsi="Times New Roman" w:cs="Times New Roman"/>
          <w:sz w:val="24"/>
          <w:szCs w:val="24"/>
        </w:rPr>
      </w:pPr>
    </w:p>
    <w:p w:rsidR="00CB1A2A" w:rsidRPr="00CB1A2A" w:rsidRDefault="00CB1A2A" w:rsidP="00CB1A2A">
      <w:pPr>
        <w:overflowPunct w:val="0"/>
        <w:autoSpaceDE w:val="0"/>
        <w:autoSpaceDN w:val="0"/>
        <w:adjustRightInd w:val="0"/>
        <w:spacing w:after="0" w:line="240" w:lineRule="auto"/>
        <w:ind w:left="284" w:right="-22" w:firstLine="283"/>
        <w:rPr>
          <w:rFonts w:ascii="Times New Roman" w:eastAsia="Times New Roman" w:hAnsi="Times New Roman" w:cs="Times New Roman"/>
          <w:sz w:val="24"/>
          <w:szCs w:val="24"/>
        </w:rPr>
      </w:pPr>
    </w:p>
    <w:p w:rsidR="00CB1A2A" w:rsidRPr="00CB1A2A" w:rsidRDefault="00CB1A2A" w:rsidP="00CB1A2A">
      <w:pPr>
        <w:overflowPunct w:val="0"/>
        <w:autoSpaceDE w:val="0"/>
        <w:autoSpaceDN w:val="0"/>
        <w:adjustRightInd w:val="0"/>
        <w:spacing w:after="0" w:line="240" w:lineRule="auto"/>
        <w:ind w:left="284" w:right="-22" w:firstLine="283"/>
        <w:rPr>
          <w:rFonts w:ascii="Times New Roman" w:eastAsia="Times New Roman" w:hAnsi="Times New Roman" w:cs="Times New Roman"/>
          <w:sz w:val="24"/>
          <w:szCs w:val="24"/>
        </w:rPr>
      </w:pPr>
    </w:p>
    <w:sectPr w:rsidR="00CB1A2A" w:rsidRPr="00CB1A2A" w:rsidSect="007A01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7CD" w:rsidRDefault="00D447CD" w:rsidP="00CB1A2A">
      <w:pPr>
        <w:spacing w:after="0" w:line="240" w:lineRule="auto"/>
      </w:pPr>
      <w:r>
        <w:separator/>
      </w:r>
    </w:p>
  </w:endnote>
  <w:endnote w:type="continuationSeparator" w:id="0">
    <w:p w:rsidR="00D447CD" w:rsidRDefault="00D447CD" w:rsidP="00CB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510" w:rsidRDefault="005A051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9666"/>
      <w:docPartObj>
        <w:docPartGallery w:val="Page Numbers (Bottom of Page)"/>
        <w:docPartUnique/>
      </w:docPartObj>
    </w:sdtPr>
    <w:sdtEndPr/>
    <w:sdtContent>
      <w:p w:rsidR="005A0510" w:rsidRDefault="00D447CD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3D2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13826" w:rsidRDefault="00E1382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510" w:rsidRDefault="005A0510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826" w:rsidRDefault="00D447CD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D3D2E">
      <w:rPr>
        <w:noProof/>
      </w:rPr>
      <w:t>11</w:t>
    </w:r>
    <w:r>
      <w:rPr>
        <w:noProof/>
      </w:rPr>
      <w:fldChar w:fldCharType="end"/>
    </w:r>
  </w:p>
  <w:p w:rsidR="00E13826" w:rsidRDefault="00E1382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7CD" w:rsidRDefault="00D447CD" w:rsidP="00CB1A2A">
      <w:pPr>
        <w:spacing w:after="0" w:line="240" w:lineRule="auto"/>
      </w:pPr>
      <w:r>
        <w:separator/>
      </w:r>
    </w:p>
  </w:footnote>
  <w:footnote w:type="continuationSeparator" w:id="0">
    <w:p w:rsidR="00D447CD" w:rsidRDefault="00D447CD" w:rsidP="00CB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510" w:rsidRDefault="005A0510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510" w:rsidRDefault="005A0510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510" w:rsidRDefault="005A0510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Symbol" w:hAnsi="Symbol" w:cs="Symbol"/>
        <w:b w:val="0"/>
        <w:bCs w:val="0"/>
        <w:i w:val="0"/>
        <w:iCs w:val="0"/>
        <w:color w:val="auto"/>
        <w:sz w:val="24"/>
        <w:szCs w:val="24"/>
      </w:r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/>
        <w:b w:val="0"/>
        <w:bCs w:val="0"/>
        <w:i w:val="0"/>
        <w:iCs w:val="0"/>
        <w:color w:val="auto"/>
        <w:sz w:val="24"/>
        <w:szCs w:val="24"/>
      </w:r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</w:abstractNum>
  <w:abstractNum w:abstractNumId="4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723CC6"/>
    <w:multiLevelType w:val="hybridMultilevel"/>
    <w:tmpl w:val="603445FA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9663388"/>
    <w:multiLevelType w:val="hybridMultilevel"/>
    <w:tmpl w:val="324E3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7E559F"/>
    <w:multiLevelType w:val="hybridMultilevel"/>
    <w:tmpl w:val="E1C0F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E981F7A"/>
    <w:multiLevelType w:val="hybridMultilevel"/>
    <w:tmpl w:val="84566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FC11B5"/>
    <w:multiLevelType w:val="hybridMultilevel"/>
    <w:tmpl w:val="F670E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EC06AC"/>
    <w:multiLevelType w:val="hybridMultilevel"/>
    <w:tmpl w:val="65BA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E5FE0"/>
    <w:multiLevelType w:val="hybridMultilevel"/>
    <w:tmpl w:val="A24CC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03CD5"/>
    <w:multiLevelType w:val="hybridMultilevel"/>
    <w:tmpl w:val="E2B4B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8C3DA1"/>
    <w:multiLevelType w:val="hybridMultilevel"/>
    <w:tmpl w:val="F8E65C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30322794"/>
    <w:multiLevelType w:val="hybridMultilevel"/>
    <w:tmpl w:val="0CDEF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8491D"/>
    <w:multiLevelType w:val="hybridMultilevel"/>
    <w:tmpl w:val="36FA6D8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FF133C9"/>
    <w:multiLevelType w:val="hybridMultilevel"/>
    <w:tmpl w:val="ED848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5440DD"/>
    <w:multiLevelType w:val="hybridMultilevel"/>
    <w:tmpl w:val="2AAECC0A"/>
    <w:lvl w:ilvl="0" w:tplc="351A76DE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36E79C4"/>
    <w:multiLevelType w:val="hybridMultilevel"/>
    <w:tmpl w:val="4060F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9EC00FA"/>
    <w:multiLevelType w:val="hybridMultilevel"/>
    <w:tmpl w:val="25B272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7BB4504"/>
    <w:multiLevelType w:val="hybridMultilevel"/>
    <w:tmpl w:val="C14AD25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6295C49"/>
    <w:multiLevelType w:val="hybridMultilevel"/>
    <w:tmpl w:val="2D72E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4"/>
  </w:num>
  <w:num w:numId="7">
    <w:abstractNumId w:val="17"/>
  </w:num>
  <w:num w:numId="8">
    <w:abstractNumId w:val="15"/>
  </w:num>
  <w:num w:numId="9">
    <w:abstractNumId w:val="19"/>
  </w:num>
  <w:num w:numId="10">
    <w:abstractNumId w:val="20"/>
  </w:num>
  <w:num w:numId="11">
    <w:abstractNumId w:val="14"/>
  </w:num>
  <w:num w:numId="12">
    <w:abstractNumId w:val="13"/>
  </w:num>
  <w:num w:numId="13">
    <w:abstractNumId w:val="8"/>
  </w:num>
  <w:num w:numId="14">
    <w:abstractNumId w:val="6"/>
  </w:num>
  <w:num w:numId="15">
    <w:abstractNumId w:val="5"/>
  </w:num>
  <w:num w:numId="16">
    <w:abstractNumId w:val="21"/>
  </w:num>
  <w:num w:numId="17">
    <w:abstractNumId w:val="10"/>
  </w:num>
  <w:num w:numId="18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1A2A"/>
    <w:rsid w:val="00001C5A"/>
    <w:rsid w:val="0000232D"/>
    <w:rsid w:val="00004F5A"/>
    <w:rsid w:val="00014284"/>
    <w:rsid w:val="00066CB4"/>
    <w:rsid w:val="000713A2"/>
    <w:rsid w:val="00090960"/>
    <w:rsid w:val="00095A72"/>
    <w:rsid w:val="000A5B07"/>
    <w:rsid w:val="000D08CC"/>
    <w:rsid w:val="000E39D7"/>
    <w:rsid w:val="000F29BB"/>
    <w:rsid w:val="00114D75"/>
    <w:rsid w:val="001305D1"/>
    <w:rsid w:val="001370E5"/>
    <w:rsid w:val="00146A5A"/>
    <w:rsid w:val="001514C0"/>
    <w:rsid w:val="00153D84"/>
    <w:rsid w:val="0017018B"/>
    <w:rsid w:val="00172BA4"/>
    <w:rsid w:val="00177805"/>
    <w:rsid w:val="00193D8B"/>
    <w:rsid w:val="001B572A"/>
    <w:rsid w:val="001C306A"/>
    <w:rsid w:val="001F6FD2"/>
    <w:rsid w:val="001F7044"/>
    <w:rsid w:val="002005FF"/>
    <w:rsid w:val="00203155"/>
    <w:rsid w:val="00243C24"/>
    <w:rsid w:val="00244D59"/>
    <w:rsid w:val="002808EC"/>
    <w:rsid w:val="00290A65"/>
    <w:rsid w:val="002C556B"/>
    <w:rsid w:val="002D3EEC"/>
    <w:rsid w:val="002F7688"/>
    <w:rsid w:val="00310F75"/>
    <w:rsid w:val="00325076"/>
    <w:rsid w:val="003401E3"/>
    <w:rsid w:val="003407F2"/>
    <w:rsid w:val="003454C1"/>
    <w:rsid w:val="00372A73"/>
    <w:rsid w:val="00372EDE"/>
    <w:rsid w:val="00374069"/>
    <w:rsid w:val="00383116"/>
    <w:rsid w:val="003A35E6"/>
    <w:rsid w:val="003A43A7"/>
    <w:rsid w:val="003B56DF"/>
    <w:rsid w:val="003C7FA2"/>
    <w:rsid w:val="003D3D2E"/>
    <w:rsid w:val="003D5040"/>
    <w:rsid w:val="00417329"/>
    <w:rsid w:val="00422C51"/>
    <w:rsid w:val="0044383C"/>
    <w:rsid w:val="00447BA1"/>
    <w:rsid w:val="004560DB"/>
    <w:rsid w:val="004619E0"/>
    <w:rsid w:val="00473214"/>
    <w:rsid w:val="00480909"/>
    <w:rsid w:val="00480AC8"/>
    <w:rsid w:val="00491E96"/>
    <w:rsid w:val="004B735B"/>
    <w:rsid w:val="004D1670"/>
    <w:rsid w:val="004D4055"/>
    <w:rsid w:val="004E2702"/>
    <w:rsid w:val="004E441E"/>
    <w:rsid w:val="004F055E"/>
    <w:rsid w:val="004F0797"/>
    <w:rsid w:val="00500BAB"/>
    <w:rsid w:val="00520CEA"/>
    <w:rsid w:val="00531818"/>
    <w:rsid w:val="00532E05"/>
    <w:rsid w:val="005430E5"/>
    <w:rsid w:val="005435DE"/>
    <w:rsid w:val="005450A0"/>
    <w:rsid w:val="0056665E"/>
    <w:rsid w:val="0056717D"/>
    <w:rsid w:val="00567473"/>
    <w:rsid w:val="005816AC"/>
    <w:rsid w:val="00585A91"/>
    <w:rsid w:val="005926E0"/>
    <w:rsid w:val="005A03B7"/>
    <w:rsid w:val="005A0510"/>
    <w:rsid w:val="005A3D6E"/>
    <w:rsid w:val="005B49B3"/>
    <w:rsid w:val="005E1F94"/>
    <w:rsid w:val="0060503C"/>
    <w:rsid w:val="006235F4"/>
    <w:rsid w:val="0062382C"/>
    <w:rsid w:val="00631421"/>
    <w:rsid w:val="006451A2"/>
    <w:rsid w:val="006869B1"/>
    <w:rsid w:val="00697706"/>
    <w:rsid w:val="006A4047"/>
    <w:rsid w:val="006B1651"/>
    <w:rsid w:val="006B6739"/>
    <w:rsid w:val="006D1B75"/>
    <w:rsid w:val="006E41BC"/>
    <w:rsid w:val="006F0847"/>
    <w:rsid w:val="006F0E4A"/>
    <w:rsid w:val="00711B1B"/>
    <w:rsid w:val="00717A8D"/>
    <w:rsid w:val="00756234"/>
    <w:rsid w:val="00762024"/>
    <w:rsid w:val="00763106"/>
    <w:rsid w:val="00793CF6"/>
    <w:rsid w:val="007A015C"/>
    <w:rsid w:val="007A5CEC"/>
    <w:rsid w:val="007A6537"/>
    <w:rsid w:val="007B2AEA"/>
    <w:rsid w:val="007D02BF"/>
    <w:rsid w:val="007E644C"/>
    <w:rsid w:val="007F43B9"/>
    <w:rsid w:val="00810BE5"/>
    <w:rsid w:val="00813719"/>
    <w:rsid w:val="00817AA0"/>
    <w:rsid w:val="00834B33"/>
    <w:rsid w:val="008420D0"/>
    <w:rsid w:val="008516C0"/>
    <w:rsid w:val="00856D0B"/>
    <w:rsid w:val="00861A0B"/>
    <w:rsid w:val="008C329D"/>
    <w:rsid w:val="008C738F"/>
    <w:rsid w:val="008F696A"/>
    <w:rsid w:val="00947766"/>
    <w:rsid w:val="009711FE"/>
    <w:rsid w:val="009A09B2"/>
    <w:rsid w:val="009C1D3C"/>
    <w:rsid w:val="009C3C50"/>
    <w:rsid w:val="009D46B2"/>
    <w:rsid w:val="009E5EE8"/>
    <w:rsid w:val="009E78C9"/>
    <w:rsid w:val="00A024BD"/>
    <w:rsid w:val="00A02537"/>
    <w:rsid w:val="00A22ADC"/>
    <w:rsid w:val="00A31588"/>
    <w:rsid w:val="00A35492"/>
    <w:rsid w:val="00A370A8"/>
    <w:rsid w:val="00A526C9"/>
    <w:rsid w:val="00A61B48"/>
    <w:rsid w:val="00A8611C"/>
    <w:rsid w:val="00A86D26"/>
    <w:rsid w:val="00A8705C"/>
    <w:rsid w:val="00AA6B85"/>
    <w:rsid w:val="00AB4145"/>
    <w:rsid w:val="00AC27F8"/>
    <w:rsid w:val="00AD17B8"/>
    <w:rsid w:val="00AE315C"/>
    <w:rsid w:val="00B00EB4"/>
    <w:rsid w:val="00B2060A"/>
    <w:rsid w:val="00B302DB"/>
    <w:rsid w:val="00B4042E"/>
    <w:rsid w:val="00B5059E"/>
    <w:rsid w:val="00B71A7B"/>
    <w:rsid w:val="00B80C11"/>
    <w:rsid w:val="00B931BA"/>
    <w:rsid w:val="00BC0142"/>
    <w:rsid w:val="00BC44C5"/>
    <w:rsid w:val="00BD44CA"/>
    <w:rsid w:val="00BF2A40"/>
    <w:rsid w:val="00BF77FC"/>
    <w:rsid w:val="00C15A06"/>
    <w:rsid w:val="00C451BF"/>
    <w:rsid w:val="00C52868"/>
    <w:rsid w:val="00C52C01"/>
    <w:rsid w:val="00C80852"/>
    <w:rsid w:val="00C8592A"/>
    <w:rsid w:val="00C97F59"/>
    <w:rsid w:val="00CB0B75"/>
    <w:rsid w:val="00CB1A2A"/>
    <w:rsid w:val="00CC33B8"/>
    <w:rsid w:val="00CC6DBC"/>
    <w:rsid w:val="00CE033B"/>
    <w:rsid w:val="00CE1942"/>
    <w:rsid w:val="00CE789B"/>
    <w:rsid w:val="00CF28C7"/>
    <w:rsid w:val="00CF63F4"/>
    <w:rsid w:val="00D03675"/>
    <w:rsid w:val="00D134F1"/>
    <w:rsid w:val="00D17D4C"/>
    <w:rsid w:val="00D227F4"/>
    <w:rsid w:val="00D33B33"/>
    <w:rsid w:val="00D36515"/>
    <w:rsid w:val="00D40DB6"/>
    <w:rsid w:val="00D44418"/>
    <w:rsid w:val="00D447CD"/>
    <w:rsid w:val="00D62033"/>
    <w:rsid w:val="00D623D7"/>
    <w:rsid w:val="00D63A60"/>
    <w:rsid w:val="00D652B0"/>
    <w:rsid w:val="00D66FF6"/>
    <w:rsid w:val="00D85514"/>
    <w:rsid w:val="00DB2914"/>
    <w:rsid w:val="00DB6B76"/>
    <w:rsid w:val="00DB739F"/>
    <w:rsid w:val="00DB78D1"/>
    <w:rsid w:val="00DC6883"/>
    <w:rsid w:val="00DD1BB3"/>
    <w:rsid w:val="00DF7249"/>
    <w:rsid w:val="00E13826"/>
    <w:rsid w:val="00E37D52"/>
    <w:rsid w:val="00E74280"/>
    <w:rsid w:val="00E82F9B"/>
    <w:rsid w:val="00EB10E7"/>
    <w:rsid w:val="00EB34E4"/>
    <w:rsid w:val="00EC0036"/>
    <w:rsid w:val="00EC6A3F"/>
    <w:rsid w:val="00EE1FA9"/>
    <w:rsid w:val="00EE2454"/>
    <w:rsid w:val="00EF7A6A"/>
    <w:rsid w:val="00F00FF0"/>
    <w:rsid w:val="00F02F1F"/>
    <w:rsid w:val="00F02FF5"/>
    <w:rsid w:val="00F216A9"/>
    <w:rsid w:val="00F41EA0"/>
    <w:rsid w:val="00F513B5"/>
    <w:rsid w:val="00F56395"/>
    <w:rsid w:val="00F60626"/>
    <w:rsid w:val="00F70956"/>
    <w:rsid w:val="00F75771"/>
    <w:rsid w:val="00FA7E96"/>
    <w:rsid w:val="00FD0195"/>
    <w:rsid w:val="00FD10B6"/>
    <w:rsid w:val="00FE103B"/>
    <w:rsid w:val="00FF2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F4EA9CC"/>
  <w15:docId w15:val="{5576E12D-E14A-437C-8768-33FC6CD8D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454"/>
  </w:style>
  <w:style w:type="paragraph" w:styleId="1">
    <w:name w:val="heading 1"/>
    <w:basedOn w:val="a"/>
    <w:next w:val="a"/>
    <w:link w:val="10"/>
    <w:uiPriority w:val="9"/>
    <w:qFormat/>
    <w:rsid w:val="00CB1A2A"/>
    <w:pPr>
      <w:keepNext/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B1A2A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CB1A2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CB1A2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CB1A2A"/>
    <w:pPr>
      <w:overflowPunct w:val="0"/>
      <w:autoSpaceDE w:val="0"/>
      <w:autoSpaceDN w:val="0"/>
      <w:adjustRightInd w:val="0"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1A2A"/>
    <w:pPr>
      <w:overflowPunct w:val="0"/>
      <w:autoSpaceDE w:val="0"/>
      <w:autoSpaceDN w:val="0"/>
      <w:adjustRightInd w:val="0"/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1A2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CB1A2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basedOn w:val="a0"/>
    <w:link w:val="5"/>
    <w:uiPriority w:val="9"/>
    <w:rsid w:val="00CB1A2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B1A2A"/>
    <w:rPr>
      <w:rFonts w:ascii="Calibri" w:eastAsia="Times New Roman" w:hAnsi="Calibri" w:cs="Times New Roman"/>
      <w:b/>
      <w:bCs/>
    </w:rPr>
  </w:style>
  <w:style w:type="paragraph" w:styleId="a3">
    <w:name w:val="List Paragraph"/>
    <w:basedOn w:val="a"/>
    <w:uiPriority w:val="34"/>
    <w:qFormat/>
    <w:rsid w:val="00CB1A2A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CB1A2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rsid w:val="00CB1A2A"/>
    <w:rPr>
      <w:rFonts w:ascii="Times New Roman" w:eastAsia="Times New Roman" w:hAnsi="Times New Roman" w:cs="Times New Roman"/>
      <w:sz w:val="28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B1A2A"/>
  </w:style>
  <w:style w:type="paragraph" w:styleId="a4">
    <w:name w:val="footer"/>
    <w:basedOn w:val="a"/>
    <w:link w:val="a5"/>
    <w:uiPriority w:val="99"/>
    <w:unhideWhenUsed/>
    <w:rsid w:val="00CB1A2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CB1A2A"/>
    <w:rPr>
      <w:rFonts w:ascii="Calibri" w:eastAsia="Calibri" w:hAnsi="Calibri" w:cs="Times New Roman"/>
      <w:lang w:eastAsia="en-US"/>
    </w:rPr>
  </w:style>
  <w:style w:type="character" w:styleId="a6">
    <w:name w:val="Hyperlink"/>
    <w:uiPriority w:val="99"/>
    <w:rsid w:val="00CB1A2A"/>
    <w:rPr>
      <w:color w:val="0000FF"/>
      <w:u w:val="single"/>
    </w:rPr>
  </w:style>
  <w:style w:type="paragraph" w:customStyle="1" w:styleId="56">
    <w:name w:val="Стиль Название + Перед:  5 пт После:  6 пт"/>
    <w:rsid w:val="00CB1A2A"/>
    <w:pPr>
      <w:spacing w:before="360" w:after="240"/>
      <w:jc w:val="center"/>
    </w:pPr>
    <w:rPr>
      <w:rFonts w:ascii="Arial Black" w:eastAsia="Calibri" w:hAnsi="Arial Black" w:cs="Arial Black"/>
      <w:sz w:val="28"/>
      <w:szCs w:val="28"/>
      <w:lang w:eastAsia="en-US"/>
    </w:rPr>
  </w:style>
  <w:style w:type="paragraph" w:customStyle="1" w:styleId="31">
    <w:name w:val="Стиль3"/>
    <w:basedOn w:val="3"/>
    <w:link w:val="32"/>
    <w:qFormat/>
    <w:rsid w:val="00CB1A2A"/>
    <w:pPr>
      <w:spacing w:before="240" w:after="60"/>
      <w:jc w:val="center"/>
    </w:pPr>
    <w:rPr>
      <w:b/>
      <w:bCs/>
      <w:sz w:val="36"/>
      <w:szCs w:val="36"/>
    </w:rPr>
  </w:style>
  <w:style w:type="character" w:customStyle="1" w:styleId="32">
    <w:name w:val="Стиль3 Знак"/>
    <w:basedOn w:val="30"/>
    <w:link w:val="31"/>
    <w:rsid w:val="00CB1A2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7">
    <w:name w:val="Body Text"/>
    <w:basedOn w:val="a"/>
    <w:link w:val="a8"/>
    <w:uiPriority w:val="99"/>
    <w:semiHidden/>
    <w:unhideWhenUsed/>
    <w:rsid w:val="00CB1A2A"/>
    <w:pPr>
      <w:spacing w:after="120"/>
    </w:pPr>
    <w:rPr>
      <w:rFonts w:eastAsiaTheme="minorHAnsi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rsid w:val="00CB1A2A"/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CB1A2A"/>
  </w:style>
  <w:style w:type="paragraph" w:styleId="a9">
    <w:name w:val="Title"/>
    <w:basedOn w:val="a"/>
    <w:link w:val="aa"/>
    <w:qFormat/>
    <w:rsid w:val="00CB1A2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Заголовок Знак"/>
    <w:basedOn w:val="a0"/>
    <w:link w:val="a9"/>
    <w:rsid w:val="00CB1A2A"/>
    <w:rPr>
      <w:rFonts w:ascii="Times New Roman" w:eastAsia="Times New Roman" w:hAnsi="Times New Roman" w:cs="Times New Roman"/>
      <w:sz w:val="28"/>
      <w:szCs w:val="24"/>
    </w:rPr>
  </w:style>
  <w:style w:type="paragraph" w:styleId="ab">
    <w:name w:val="Subtitle"/>
    <w:basedOn w:val="a"/>
    <w:link w:val="ac"/>
    <w:qFormat/>
    <w:rsid w:val="00CB1A2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Подзаголовок Знак"/>
    <w:basedOn w:val="a0"/>
    <w:link w:val="ab"/>
    <w:rsid w:val="00CB1A2A"/>
    <w:rPr>
      <w:rFonts w:ascii="Times New Roman" w:eastAsia="Times New Roman" w:hAnsi="Times New Roman" w:cs="Times New Roman"/>
      <w:sz w:val="28"/>
      <w:szCs w:val="24"/>
    </w:rPr>
  </w:style>
  <w:style w:type="character" w:customStyle="1" w:styleId="21">
    <w:name w:val="Основной текст (2)_"/>
    <w:basedOn w:val="a0"/>
    <w:link w:val="22"/>
    <w:rsid w:val="00CB1A2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B1A2A"/>
    <w:pPr>
      <w:widowControl w:val="0"/>
      <w:shd w:val="clear" w:color="auto" w:fill="FFFFFF"/>
      <w:spacing w:before="8220" w:after="0" w:line="0" w:lineRule="atLeast"/>
      <w:ind w:hanging="380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212pt">
    <w:name w:val="Основной текст (2) + 12 pt"/>
    <w:basedOn w:val="21"/>
    <w:rsid w:val="00CB1A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d">
    <w:name w:val="Normal (Web)"/>
    <w:basedOn w:val="a"/>
    <w:uiPriority w:val="99"/>
    <w:rsid w:val="00CB1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List 2"/>
    <w:basedOn w:val="a"/>
    <w:rsid w:val="00CB1A2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footnote text"/>
    <w:basedOn w:val="a"/>
    <w:link w:val="af"/>
    <w:uiPriority w:val="99"/>
    <w:rsid w:val="00CB1A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CB1A2A"/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footnote reference"/>
    <w:basedOn w:val="a0"/>
    <w:semiHidden/>
    <w:rsid w:val="00CB1A2A"/>
    <w:rPr>
      <w:vertAlign w:val="superscript"/>
    </w:rPr>
  </w:style>
  <w:style w:type="paragraph" w:customStyle="1" w:styleId="ConsPlusNonformat">
    <w:name w:val="ConsPlusNonformat"/>
    <w:rsid w:val="00CB1A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24">
    <w:name w:val="Body Text 2"/>
    <w:basedOn w:val="a"/>
    <w:link w:val="25"/>
    <w:uiPriority w:val="99"/>
    <w:semiHidden/>
    <w:unhideWhenUsed/>
    <w:rsid w:val="00CB1A2A"/>
    <w:pPr>
      <w:spacing w:after="120" w:line="480" w:lineRule="auto"/>
    </w:pPr>
    <w:rPr>
      <w:rFonts w:eastAsiaTheme="minorHAnsi"/>
      <w:lang w:eastAsia="en-US"/>
    </w:rPr>
  </w:style>
  <w:style w:type="character" w:customStyle="1" w:styleId="25">
    <w:name w:val="Основной текст 2 Знак"/>
    <w:basedOn w:val="a0"/>
    <w:link w:val="24"/>
    <w:uiPriority w:val="99"/>
    <w:semiHidden/>
    <w:rsid w:val="00CB1A2A"/>
    <w:rPr>
      <w:rFonts w:eastAsiaTheme="minorHAnsi"/>
      <w:lang w:eastAsia="en-US"/>
    </w:rPr>
  </w:style>
  <w:style w:type="paragraph" w:customStyle="1" w:styleId="s16">
    <w:name w:val="s_16"/>
    <w:basedOn w:val="a"/>
    <w:rsid w:val="00CB1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CB1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CB1A2A"/>
  </w:style>
  <w:style w:type="paragraph" w:customStyle="1" w:styleId="Default">
    <w:name w:val="Default"/>
    <w:rsid w:val="00CB1A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1">
    <w:name w:val="No Spacing"/>
    <w:uiPriority w:val="1"/>
    <w:qFormat/>
    <w:rsid w:val="00153D84"/>
    <w:pPr>
      <w:spacing w:after="0" w:line="240" w:lineRule="auto"/>
    </w:pPr>
  </w:style>
  <w:style w:type="character" w:styleId="af2">
    <w:name w:val="Strong"/>
    <w:basedOn w:val="a0"/>
    <w:uiPriority w:val="22"/>
    <w:qFormat/>
    <w:rsid w:val="00531818"/>
    <w:rPr>
      <w:b/>
      <w:bCs/>
    </w:rPr>
  </w:style>
  <w:style w:type="table" w:styleId="af3">
    <w:name w:val="Table Grid"/>
    <w:basedOn w:val="a1"/>
    <w:uiPriority w:val="59"/>
    <w:rsid w:val="00D40D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header"/>
    <w:basedOn w:val="a"/>
    <w:link w:val="af5"/>
    <w:uiPriority w:val="99"/>
    <w:semiHidden/>
    <w:unhideWhenUsed/>
    <w:rsid w:val="00567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5674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8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eleczon.ru/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CFF1F-F501-4A5D-B3C5-A60E11463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7761</Words>
  <Characters>44238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Зязева</dc:creator>
  <cp:keywords/>
  <dc:description/>
  <cp:lastModifiedBy>User</cp:lastModifiedBy>
  <cp:revision>132</cp:revision>
  <dcterms:created xsi:type="dcterms:W3CDTF">2017-02-07T03:25:00Z</dcterms:created>
  <dcterms:modified xsi:type="dcterms:W3CDTF">2023-05-12T08:22:00Z</dcterms:modified>
</cp:coreProperties>
</file>